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2F30" w:rsidRDefault="00952F30" w:rsidP="00952F30">
      <w:pPr>
        <w:widowControl w:val="0"/>
        <w:jc w:val="center"/>
        <w:rPr>
          <w:bCs/>
          <w:snapToGrid w:val="0"/>
          <w:sz w:val="28"/>
          <w:szCs w:val="28"/>
        </w:rPr>
      </w:pPr>
      <w:r>
        <w:rPr>
          <w:bCs/>
          <w:snapToGrid w:val="0"/>
          <w:sz w:val="28"/>
          <w:szCs w:val="28"/>
        </w:rPr>
        <w:t>Министерство образования и науки Челябинской области</w:t>
      </w:r>
    </w:p>
    <w:p w:rsidR="00952F30" w:rsidRDefault="00952F30" w:rsidP="00952F30">
      <w:pPr>
        <w:widowControl w:val="0"/>
        <w:jc w:val="center"/>
        <w:rPr>
          <w:bCs/>
          <w:snapToGrid w:val="0"/>
          <w:sz w:val="28"/>
          <w:szCs w:val="28"/>
        </w:rPr>
      </w:pPr>
      <w:r>
        <w:rPr>
          <w:sz w:val="28"/>
          <w:szCs w:val="28"/>
        </w:rPr>
        <w:t>государственное бюджетное профессиональное образовательное учреждение «</w:t>
      </w:r>
      <w:r>
        <w:rPr>
          <w:bCs/>
          <w:snapToGrid w:val="0"/>
          <w:sz w:val="28"/>
          <w:szCs w:val="28"/>
        </w:rPr>
        <w:t>Бакальский техникум профессиональных технологий и сервиса им. М.Г.Ганиева»</w:t>
      </w:r>
    </w:p>
    <w:p w:rsidR="00952F30" w:rsidRPr="00727717" w:rsidRDefault="00952F30" w:rsidP="00952F30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FA360D" w:rsidRPr="00727717" w:rsidRDefault="00FA360D" w:rsidP="00FA360D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FA360D" w:rsidRPr="00727717" w:rsidRDefault="00FA360D" w:rsidP="00FA360D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:rsidR="00FA360D" w:rsidRPr="00727717" w:rsidRDefault="00FA360D" w:rsidP="00FA360D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:rsidR="00FA360D" w:rsidRPr="00727717" w:rsidRDefault="00FA360D" w:rsidP="00FA360D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:rsidR="00FA360D" w:rsidRPr="00727717" w:rsidRDefault="00FA360D" w:rsidP="00FA360D">
      <w:pPr>
        <w:autoSpaceDE w:val="0"/>
        <w:autoSpaceDN w:val="0"/>
        <w:adjustRightInd w:val="0"/>
        <w:spacing w:line="360" w:lineRule="auto"/>
        <w:rPr>
          <w:b/>
          <w:bCs/>
          <w:sz w:val="28"/>
          <w:szCs w:val="28"/>
        </w:rPr>
      </w:pPr>
    </w:p>
    <w:p w:rsidR="00FA360D" w:rsidRPr="00727717" w:rsidRDefault="00FA360D" w:rsidP="00FA360D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:rsidR="00FA360D" w:rsidRPr="00727717" w:rsidRDefault="00FA360D" w:rsidP="00FA360D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:rsidR="00FA360D" w:rsidRPr="00962BFF" w:rsidRDefault="00FA360D" w:rsidP="00FA360D">
      <w:pPr>
        <w:spacing w:line="276" w:lineRule="auto"/>
        <w:jc w:val="center"/>
        <w:rPr>
          <w:sz w:val="28"/>
          <w:szCs w:val="28"/>
        </w:rPr>
      </w:pPr>
      <w:r w:rsidRPr="00962BFF">
        <w:rPr>
          <w:sz w:val="28"/>
          <w:szCs w:val="28"/>
        </w:rPr>
        <w:t xml:space="preserve">  ПРОГРАММА </w:t>
      </w:r>
    </w:p>
    <w:p w:rsidR="00FA360D" w:rsidRPr="00962BFF" w:rsidRDefault="00FA360D" w:rsidP="00FA360D">
      <w:pPr>
        <w:spacing w:line="276" w:lineRule="auto"/>
        <w:jc w:val="center"/>
        <w:rPr>
          <w:sz w:val="28"/>
          <w:szCs w:val="28"/>
        </w:rPr>
      </w:pPr>
      <w:r w:rsidRPr="00962BFF">
        <w:rPr>
          <w:sz w:val="28"/>
          <w:szCs w:val="28"/>
        </w:rPr>
        <w:t>ПРОФЕССИОНАЛЬНОГО МОДУЛЯ</w:t>
      </w:r>
      <w:r w:rsidR="00E942D4" w:rsidRPr="00962BFF">
        <w:rPr>
          <w:sz w:val="28"/>
          <w:szCs w:val="28"/>
        </w:rPr>
        <w:t xml:space="preserve"> </w:t>
      </w:r>
    </w:p>
    <w:p w:rsidR="00FA360D" w:rsidRPr="00962BFF" w:rsidRDefault="00E942D4" w:rsidP="00FA36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Cs/>
          <w:sz w:val="28"/>
          <w:szCs w:val="28"/>
        </w:rPr>
      </w:pPr>
      <w:r w:rsidRPr="00962BFF">
        <w:rPr>
          <w:sz w:val="28"/>
          <w:szCs w:val="28"/>
        </w:rPr>
        <w:t xml:space="preserve">ПМ 02 </w:t>
      </w:r>
      <w:r w:rsidR="00FA360D" w:rsidRPr="00962BFF">
        <w:rPr>
          <w:sz w:val="28"/>
          <w:szCs w:val="28"/>
        </w:rPr>
        <w:t>«</w:t>
      </w:r>
      <w:r w:rsidR="00FA360D" w:rsidRPr="00962BFF">
        <w:rPr>
          <w:bCs/>
          <w:sz w:val="28"/>
          <w:szCs w:val="28"/>
        </w:rPr>
        <w:t>ОРГАНИЗАЦИЯ БЕЗОПАСНЫХ УСЛОВИЙ ТРУДА</w:t>
      </w:r>
      <w:r w:rsidR="00FA360D" w:rsidRPr="00962BFF">
        <w:rPr>
          <w:sz w:val="28"/>
          <w:szCs w:val="28"/>
        </w:rPr>
        <w:t>»</w:t>
      </w:r>
    </w:p>
    <w:p w:rsidR="00FA360D" w:rsidRPr="006B41D7" w:rsidRDefault="00FA360D" w:rsidP="00FA36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i/>
          <w:caps/>
          <w:sz w:val="28"/>
          <w:szCs w:val="28"/>
        </w:rPr>
      </w:pPr>
    </w:p>
    <w:p w:rsidR="00FA360D" w:rsidRDefault="00FA360D" w:rsidP="00FA360D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FA360D" w:rsidRDefault="00FA360D" w:rsidP="00FA360D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FA360D" w:rsidRDefault="00FA360D" w:rsidP="00FA360D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FA360D" w:rsidRDefault="00FA360D" w:rsidP="00FA360D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FA360D" w:rsidRDefault="00FA360D" w:rsidP="00FA360D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FA360D" w:rsidRDefault="00FA360D" w:rsidP="00FA360D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FA360D" w:rsidRDefault="00FA360D" w:rsidP="00FA360D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952F30" w:rsidRDefault="00952F30" w:rsidP="00FA360D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952F30" w:rsidRDefault="00952F30" w:rsidP="00FA360D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952F30" w:rsidRDefault="00952F30" w:rsidP="00FA360D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952F30" w:rsidRDefault="00952F30" w:rsidP="00FA360D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952F30" w:rsidRDefault="00952F30" w:rsidP="00FA360D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952F30" w:rsidRDefault="00952F30" w:rsidP="00FA360D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FA360D" w:rsidRDefault="00FA360D" w:rsidP="00FA360D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6B41D7" w:rsidRPr="00727717" w:rsidRDefault="006B41D7" w:rsidP="00FA360D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FA360D" w:rsidRPr="00727717" w:rsidRDefault="00033B89" w:rsidP="00FA360D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Бакал, 20</w:t>
      </w:r>
      <w:r w:rsidR="00F430B4">
        <w:rPr>
          <w:sz w:val="28"/>
          <w:szCs w:val="28"/>
        </w:rPr>
        <w:t>21</w:t>
      </w:r>
    </w:p>
    <w:tbl>
      <w:tblPr>
        <w:tblpPr w:leftFromText="180" w:rightFromText="180" w:vertAnchor="text" w:horzAnchor="margin" w:tblpY="-22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5"/>
        <w:gridCol w:w="4576"/>
      </w:tblGrid>
      <w:tr w:rsidR="00952F30" w:rsidRPr="000F3D63" w:rsidTr="00952F30"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</w:tcPr>
          <w:p w:rsidR="00952F30" w:rsidRPr="000F3D63" w:rsidRDefault="00952F30" w:rsidP="00952F30"/>
        </w:tc>
        <w:tc>
          <w:tcPr>
            <w:tcW w:w="4576" w:type="dxa"/>
            <w:tcBorders>
              <w:top w:val="nil"/>
              <w:left w:val="nil"/>
              <w:bottom w:val="nil"/>
              <w:right w:val="nil"/>
            </w:tcBorders>
          </w:tcPr>
          <w:p w:rsidR="00952F30" w:rsidRPr="000F3D63" w:rsidRDefault="00952F30" w:rsidP="00952F30"/>
        </w:tc>
      </w:tr>
      <w:tr w:rsidR="00952F30" w:rsidRPr="006B41D7" w:rsidTr="00952F30">
        <w:tc>
          <w:tcPr>
            <w:tcW w:w="95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52F30" w:rsidRPr="006B41D7" w:rsidRDefault="00952F30" w:rsidP="00952F30">
            <w:pPr>
              <w:rPr>
                <w:sz w:val="28"/>
                <w:szCs w:val="28"/>
              </w:rPr>
            </w:pPr>
          </w:p>
          <w:p w:rsidR="00952F30" w:rsidRPr="006B41D7" w:rsidRDefault="00952F30" w:rsidP="006B41D7">
            <w:pPr>
              <w:spacing w:line="360" w:lineRule="auto"/>
              <w:rPr>
                <w:sz w:val="28"/>
                <w:szCs w:val="28"/>
              </w:rPr>
            </w:pPr>
            <w:r w:rsidRPr="006B41D7">
              <w:rPr>
                <w:sz w:val="28"/>
                <w:szCs w:val="28"/>
              </w:rPr>
              <w:t xml:space="preserve">Рассмотрено и одобрено на заседании </w:t>
            </w:r>
            <w:r w:rsidR="00962BFF">
              <w:rPr>
                <w:sz w:val="28"/>
                <w:szCs w:val="28"/>
              </w:rPr>
              <w:t xml:space="preserve">МК </w:t>
            </w:r>
            <w:r w:rsidRPr="006B41D7">
              <w:rPr>
                <w:sz w:val="28"/>
                <w:szCs w:val="28"/>
              </w:rPr>
              <w:t>ПТЦ</w:t>
            </w:r>
          </w:p>
          <w:p w:rsidR="0056266E" w:rsidRPr="006B41D7" w:rsidRDefault="00033B89" w:rsidP="006B41D7">
            <w:pPr>
              <w:spacing w:line="360" w:lineRule="auto"/>
              <w:rPr>
                <w:sz w:val="28"/>
                <w:szCs w:val="28"/>
              </w:rPr>
            </w:pPr>
            <w:r w:rsidRPr="006B41D7">
              <w:rPr>
                <w:sz w:val="28"/>
                <w:szCs w:val="28"/>
              </w:rPr>
              <w:t>Протокол №  1     от «29»  августа  20</w:t>
            </w:r>
            <w:r w:rsidR="00F430B4">
              <w:rPr>
                <w:sz w:val="28"/>
                <w:szCs w:val="28"/>
              </w:rPr>
              <w:t>21</w:t>
            </w:r>
            <w:r w:rsidR="0056266E" w:rsidRPr="006B41D7">
              <w:rPr>
                <w:sz w:val="28"/>
                <w:szCs w:val="28"/>
              </w:rPr>
              <w:t>г.</w:t>
            </w:r>
          </w:p>
          <w:p w:rsidR="00952F30" w:rsidRPr="006B41D7" w:rsidRDefault="00952F30" w:rsidP="00952F30">
            <w:pPr>
              <w:rPr>
                <w:sz w:val="28"/>
                <w:szCs w:val="28"/>
              </w:rPr>
            </w:pPr>
          </w:p>
        </w:tc>
      </w:tr>
    </w:tbl>
    <w:p w:rsidR="00FA360D" w:rsidRPr="006B41D7" w:rsidRDefault="00FA360D" w:rsidP="00FA360D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FA360D" w:rsidRPr="006B41D7" w:rsidRDefault="00FA360D" w:rsidP="00FA360D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FA360D" w:rsidRPr="006B41D7" w:rsidRDefault="00FA360D" w:rsidP="00FA36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FA360D" w:rsidRPr="006B41D7" w:rsidRDefault="00FA360D" w:rsidP="00FA360D">
      <w:pPr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FA360D" w:rsidRPr="006B41D7" w:rsidRDefault="00FA360D" w:rsidP="00FA3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6B41D7">
        <w:rPr>
          <w:sz w:val="28"/>
          <w:szCs w:val="28"/>
        </w:rPr>
        <w:t xml:space="preserve">Составитель: </w:t>
      </w:r>
    </w:p>
    <w:p w:rsidR="00FA360D" w:rsidRPr="006B41D7" w:rsidRDefault="00FA360D" w:rsidP="00FA3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6B41D7">
        <w:rPr>
          <w:sz w:val="28"/>
          <w:szCs w:val="28"/>
        </w:rPr>
        <w:t>Зязева Елена Анатольевна, преподаватель МДК  ГБПОУ «Бакальский техникум профессиональных технологий и сервиса имени М.Г.Ганиева»</w:t>
      </w:r>
    </w:p>
    <w:p w:rsidR="00FA360D" w:rsidRPr="006B41D7" w:rsidRDefault="00FA360D" w:rsidP="00FA3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 w:val="28"/>
          <w:szCs w:val="28"/>
        </w:rPr>
      </w:pPr>
    </w:p>
    <w:p w:rsidR="00ED03C5" w:rsidRPr="00745919" w:rsidRDefault="00ED03C5" w:rsidP="00636C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bCs/>
          <w:caps/>
        </w:rPr>
      </w:pPr>
    </w:p>
    <w:p w:rsidR="00ED03C5" w:rsidRPr="00745919" w:rsidRDefault="00ED03C5" w:rsidP="00636C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bCs/>
          <w:caps/>
        </w:rPr>
      </w:pPr>
    </w:p>
    <w:p w:rsidR="00ED03C5" w:rsidRPr="00745919" w:rsidRDefault="00ED03C5" w:rsidP="00636C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bCs/>
          <w:caps/>
        </w:rPr>
      </w:pPr>
    </w:p>
    <w:p w:rsidR="00ED03C5" w:rsidRPr="00745919" w:rsidRDefault="00ED03C5" w:rsidP="00636C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bCs/>
          <w:caps/>
        </w:rPr>
      </w:pPr>
    </w:p>
    <w:p w:rsidR="00ED03C5" w:rsidRDefault="00ED03C5" w:rsidP="00636C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bCs/>
          <w:caps/>
        </w:rPr>
      </w:pPr>
    </w:p>
    <w:p w:rsidR="00ED03C5" w:rsidRDefault="00ED03C5" w:rsidP="00636C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bCs/>
          <w:caps/>
        </w:rPr>
      </w:pPr>
    </w:p>
    <w:p w:rsidR="00ED03C5" w:rsidRPr="00745919" w:rsidRDefault="00ED03C5" w:rsidP="00636C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bCs/>
          <w:caps/>
        </w:rPr>
      </w:pPr>
    </w:p>
    <w:p w:rsidR="00ED03C5" w:rsidRPr="00745919" w:rsidRDefault="00ED03C5" w:rsidP="00636C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bCs/>
          <w:caps/>
        </w:rPr>
      </w:pPr>
    </w:p>
    <w:p w:rsidR="00ED03C5" w:rsidRDefault="00ED03C5" w:rsidP="00C817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bCs/>
          <w:caps/>
        </w:rPr>
      </w:pPr>
    </w:p>
    <w:p w:rsidR="00ED03C5" w:rsidRDefault="00ED03C5" w:rsidP="00C817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bCs/>
          <w:caps/>
        </w:rPr>
      </w:pPr>
    </w:p>
    <w:p w:rsidR="00ED03C5" w:rsidRPr="00745919" w:rsidRDefault="00ED03C5" w:rsidP="00636C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bCs/>
          <w:caps/>
        </w:rPr>
      </w:pPr>
    </w:p>
    <w:p w:rsidR="00ED03C5" w:rsidRPr="001F7B66" w:rsidRDefault="00ED03C5" w:rsidP="00636C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:rsidR="00ED03C5" w:rsidRDefault="00ED03C5" w:rsidP="00636C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color w:val="FF0000"/>
          <w:sz w:val="22"/>
          <w:szCs w:val="22"/>
          <w:shd w:val="clear" w:color="auto" w:fill="FFFFFF"/>
        </w:rPr>
      </w:pPr>
    </w:p>
    <w:p w:rsidR="00ED03C5" w:rsidRDefault="00ED03C5" w:rsidP="00636C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color w:val="FF0000"/>
          <w:sz w:val="22"/>
          <w:szCs w:val="22"/>
          <w:shd w:val="clear" w:color="auto" w:fill="FFFFFF"/>
        </w:rPr>
      </w:pPr>
    </w:p>
    <w:p w:rsidR="00ED03C5" w:rsidRDefault="00ED03C5" w:rsidP="00636C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color w:val="FF0000"/>
          <w:sz w:val="22"/>
          <w:szCs w:val="22"/>
          <w:shd w:val="clear" w:color="auto" w:fill="FFFFFF"/>
        </w:rPr>
      </w:pPr>
    </w:p>
    <w:p w:rsidR="00ED03C5" w:rsidRPr="00745919" w:rsidRDefault="00ED03C5" w:rsidP="00636C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</w:rPr>
      </w:pPr>
    </w:p>
    <w:p w:rsidR="00ED03C5" w:rsidRDefault="00ED03C5" w:rsidP="00636C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</w:rPr>
      </w:pPr>
    </w:p>
    <w:p w:rsidR="006A1734" w:rsidRDefault="006A1734" w:rsidP="00636C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</w:rPr>
      </w:pPr>
    </w:p>
    <w:p w:rsidR="006A1734" w:rsidRDefault="006A1734" w:rsidP="00636C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</w:rPr>
      </w:pPr>
    </w:p>
    <w:p w:rsidR="006A1734" w:rsidRDefault="006A1734" w:rsidP="00636C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</w:rPr>
      </w:pPr>
    </w:p>
    <w:p w:rsidR="006A1734" w:rsidRPr="00745919" w:rsidRDefault="006A1734" w:rsidP="00636C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</w:rPr>
      </w:pPr>
    </w:p>
    <w:p w:rsidR="00ED03C5" w:rsidRDefault="00ED03C5" w:rsidP="00636C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</w:pPr>
    </w:p>
    <w:p w:rsidR="000F3D63" w:rsidRPr="00745919" w:rsidRDefault="000F3D63" w:rsidP="00636C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</w:pPr>
    </w:p>
    <w:p w:rsidR="00ED03C5" w:rsidRPr="00745919" w:rsidRDefault="00ED03C5" w:rsidP="00636C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</w:pPr>
    </w:p>
    <w:p w:rsidR="00ED03C5" w:rsidRPr="00033B89" w:rsidRDefault="00ED03C5" w:rsidP="0036091B">
      <w:pPr>
        <w:shd w:val="clear" w:color="auto" w:fill="FFFFFF"/>
        <w:spacing w:line="360" w:lineRule="auto"/>
        <w:jc w:val="center"/>
        <w:rPr>
          <w:b/>
          <w:bCs/>
        </w:rPr>
      </w:pPr>
      <w:r w:rsidRPr="00033B89">
        <w:rPr>
          <w:b/>
          <w:bCs/>
        </w:rPr>
        <w:t>СОДЕРЖАНИЕ</w:t>
      </w:r>
    </w:p>
    <w:p w:rsidR="00ED03C5" w:rsidRPr="000F3D63" w:rsidRDefault="00ED03C5" w:rsidP="00636C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tbl>
      <w:tblPr>
        <w:tblW w:w="9980" w:type="dxa"/>
        <w:tblInd w:w="-106" w:type="dxa"/>
        <w:tblLook w:val="01E0" w:firstRow="1" w:lastRow="1" w:firstColumn="1" w:lastColumn="1" w:noHBand="0" w:noVBand="0"/>
      </w:tblPr>
      <w:tblGrid>
        <w:gridCol w:w="9180"/>
        <w:gridCol w:w="800"/>
      </w:tblGrid>
      <w:tr w:rsidR="00ED03C5" w:rsidRPr="000F3D63">
        <w:trPr>
          <w:trHeight w:val="931"/>
        </w:trPr>
        <w:tc>
          <w:tcPr>
            <w:tcW w:w="9180" w:type="dxa"/>
          </w:tcPr>
          <w:p w:rsidR="00ED03C5" w:rsidRPr="000F3D63" w:rsidRDefault="00ED03C5" w:rsidP="00636C19">
            <w:pPr>
              <w:pStyle w:val="1"/>
              <w:spacing w:line="360" w:lineRule="auto"/>
              <w:ind w:firstLine="0"/>
              <w:rPr>
                <w:rFonts w:ascii="Times New Roman" w:hAnsi="Times New Roman" w:cs="Times New Roman"/>
                <w:caps/>
                <w:kern w:val="0"/>
                <w:sz w:val="24"/>
                <w:szCs w:val="24"/>
              </w:rPr>
            </w:pPr>
          </w:p>
          <w:p w:rsidR="00ED03C5" w:rsidRPr="000F3D63" w:rsidRDefault="00ED03C5" w:rsidP="00636C19">
            <w:pPr>
              <w:pStyle w:val="1"/>
              <w:spacing w:line="360" w:lineRule="auto"/>
              <w:ind w:firstLine="0"/>
              <w:rPr>
                <w:rFonts w:ascii="Times New Roman" w:hAnsi="Times New Roman" w:cs="Times New Roman"/>
                <w:caps/>
                <w:kern w:val="0"/>
                <w:sz w:val="24"/>
                <w:szCs w:val="24"/>
              </w:rPr>
            </w:pPr>
          </w:p>
          <w:p w:rsidR="00ED03C5" w:rsidRPr="000F3D63" w:rsidRDefault="00ED03C5" w:rsidP="00DD2C5E">
            <w:pPr>
              <w:pStyle w:val="1"/>
              <w:spacing w:line="360" w:lineRule="auto"/>
              <w:ind w:firstLine="0"/>
              <w:rPr>
                <w:rFonts w:ascii="Times New Roman" w:hAnsi="Times New Roman" w:cs="Times New Roman"/>
                <w:caps/>
                <w:kern w:val="0"/>
                <w:sz w:val="24"/>
                <w:szCs w:val="24"/>
              </w:rPr>
            </w:pPr>
            <w:r w:rsidRPr="000F3D63">
              <w:rPr>
                <w:rFonts w:ascii="Times New Roman" w:hAnsi="Times New Roman" w:cs="Times New Roman"/>
                <w:caps/>
                <w:kern w:val="0"/>
                <w:sz w:val="24"/>
                <w:szCs w:val="24"/>
              </w:rPr>
              <w:t>1. ПАСПОРТ ПРОГРАММЫ ПРОФЕССИОНАЛЬНОГО МОДУЛЯ</w:t>
            </w:r>
          </w:p>
        </w:tc>
        <w:tc>
          <w:tcPr>
            <w:tcW w:w="800" w:type="dxa"/>
          </w:tcPr>
          <w:p w:rsidR="00ED03C5" w:rsidRPr="000F3D63" w:rsidRDefault="00ED03C5" w:rsidP="00636C19">
            <w:pPr>
              <w:spacing w:line="360" w:lineRule="auto"/>
              <w:jc w:val="center"/>
              <w:rPr>
                <w:b/>
                <w:bCs/>
              </w:rPr>
            </w:pPr>
            <w:r w:rsidRPr="000F3D63">
              <w:rPr>
                <w:b/>
                <w:bCs/>
              </w:rPr>
              <w:t>стр.</w:t>
            </w:r>
          </w:p>
          <w:p w:rsidR="00ED03C5" w:rsidRPr="000F3D63" w:rsidRDefault="00ED03C5" w:rsidP="00636C19">
            <w:pPr>
              <w:spacing w:line="360" w:lineRule="auto"/>
              <w:rPr>
                <w:b/>
                <w:bCs/>
              </w:rPr>
            </w:pPr>
          </w:p>
          <w:p w:rsidR="00ED03C5" w:rsidRPr="000F3D63" w:rsidRDefault="008C6C25" w:rsidP="00636C19">
            <w:pPr>
              <w:spacing w:line="360" w:lineRule="auto"/>
              <w:jc w:val="center"/>
              <w:rPr>
                <w:b/>
                <w:bCs/>
              </w:rPr>
            </w:pPr>
            <w:r w:rsidRPr="000F3D63">
              <w:rPr>
                <w:b/>
                <w:bCs/>
              </w:rPr>
              <w:t>4</w:t>
            </w:r>
          </w:p>
          <w:p w:rsidR="00ED03C5" w:rsidRPr="000F3D63" w:rsidRDefault="00ED03C5" w:rsidP="00636C19">
            <w:pPr>
              <w:spacing w:line="360" w:lineRule="auto"/>
              <w:rPr>
                <w:b/>
                <w:bCs/>
              </w:rPr>
            </w:pPr>
          </w:p>
          <w:p w:rsidR="00ED03C5" w:rsidRPr="000F3D63" w:rsidRDefault="00ED03C5" w:rsidP="00636C19">
            <w:pPr>
              <w:spacing w:line="360" w:lineRule="auto"/>
              <w:rPr>
                <w:b/>
                <w:bCs/>
              </w:rPr>
            </w:pPr>
          </w:p>
        </w:tc>
      </w:tr>
      <w:tr w:rsidR="00ED03C5" w:rsidRPr="000F3D63">
        <w:trPr>
          <w:trHeight w:val="720"/>
        </w:trPr>
        <w:tc>
          <w:tcPr>
            <w:tcW w:w="9180" w:type="dxa"/>
          </w:tcPr>
          <w:p w:rsidR="00ED03C5" w:rsidRPr="000F3D63" w:rsidRDefault="00ED03C5" w:rsidP="00636C19">
            <w:pPr>
              <w:spacing w:line="360" w:lineRule="auto"/>
              <w:rPr>
                <w:b/>
                <w:bCs/>
                <w:caps/>
              </w:rPr>
            </w:pPr>
            <w:r w:rsidRPr="000F3D63">
              <w:rPr>
                <w:b/>
                <w:bCs/>
                <w:caps/>
              </w:rPr>
              <w:t>2. результаты освоения ПРОФЕССИОНАЛЬНОГО МОДУЛЯ</w:t>
            </w:r>
          </w:p>
          <w:p w:rsidR="00ED03C5" w:rsidRPr="000F3D63" w:rsidRDefault="00ED03C5" w:rsidP="00636C19">
            <w:pPr>
              <w:spacing w:line="360" w:lineRule="auto"/>
              <w:rPr>
                <w:b/>
                <w:bCs/>
                <w:caps/>
              </w:rPr>
            </w:pPr>
          </w:p>
        </w:tc>
        <w:tc>
          <w:tcPr>
            <w:tcW w:w="800" w:type="dxa"/>
          </w:tcPr>
          <w:p w:rsidR="00ED03C5" w:rsidRPr="000F3D63" w:rsidRDefault="00AE75FB" w:rsidP="00636C19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  <w:tr w:rsidR="00ED03C5" w:rsidRPr="000F3D63">
        <w:trPr>
          <w:trHeight w:val="594"/>
        </w:trPr>
        <w:tc>
          <w:tcPr>
            <w:tcW w:w="9180" w:type="dxa"/>
          </w:tcPr>
          <w:p w:rsidR="00ED03C5" w:rsidRPr="000F3D63" w:rsidRDefault="00ED03C5" w:rsidP="00636C19">
            <w:pPr>
              <w:pStyle w:val="1"/>
              <w:spacing w:line="360" w:lineRule="auto"/>
              <w:ind w:firstLine="0"/>
              <w:rPr>
                <w:rFonts w:ascii="Times New Roman" w:hAnsi="Times New Roman" w:cs="Times New Roman"/>
                <w:caps/>
                <w:kern w:val="0"/>
                <w:sz w:val="24"/>
                <w:szCs w:val="24"/>
              </w:rPr>
            </w:pPr>
            <w:r w:rsidRPr="000F3D63">
              <w:rPr>
                <w:rFonts w:ascii="Times New Roman" w:hAnsi="Times New Roman" w:cs="Times New Roman"/>
                <w:caps/>
                <w:kern w:val="0"/>
                <w:sz w:val="24"/>
                <w:szCs w:val="24"/>
              </w:rPr>
              <w:t>3. СТРУКТУРА и содержание профессионального модуля</w:t>
            </w:r>
          </w:p>
          <w:p w:rsidR="00ED03C5" w:rsidRPr="000F3D63" w:rsidRDefault="00ED03C5" w:rsidP="00636C19">
            <w:pPr>
              <w:spacing w:line="360" w:lineRule="auto"/>
              <w:rPr>
                <w:b/>
                <w:bCs/>
                <w:caps/>
              </w:rPr>
            </w:pPr>
          </w:p>
        </w:tc>
        <w:tc>
          <w:tcPr>
            <w:tcW w:w="800" w:type="dxa"/>
          </w:tcPr>
          <w:p w:rsidR="00ED03C5" w:rsidRPr="000F3D63" w:rsidRDefault="00AE75FB" w:rsidP="00452F61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</w:tr>
      <w:tr w:rsidR="00ED03C5" w:rsidRPr="000F3D63">
        <w:trPr>
          <w:trHeight w:val="692"/>
        </w:trPr>
        <w:tc>
          <w:tcPr>
            <w:tcW w:w="9180" w:type="dxa"/>
          </w:tcPr>
          <w:p w:rsidR="00ED03C5" w:rsidRPr="000F3D63" w:rsidRDefault="00ED03C5" w:rsidP="00636C19">
            <w:pPr>
              <w:pStyle w:val="1"/>
              <w:spacing w:line="360" w:lineRule="auto"/>
              <w:ind w:firstLine="0"/>
              <w:rPr>
                <w:rFonts w:ascii="Times New Roman" w:hAnsi="Times New Roman" w:cs="Times New Roman"/>
                <w:caps/>
                <w:kern w:val="0"/>
                <w:sz w:val="24"/>
                <w:szCs w:val="24"/>
              </w:rPr>
            </w:pPr>
            <w:r w:rsidRPr="000F3D63">
              <w:rPr>
                <w:rFonts w:ascii="Times New Roman" w:hAnsi="Times New Roman" w:cs="Times New Roman"/>
                <w:caps/>
                <w:kern w:val="0"/>
                <w:sz w:val="24"/>
                <w:szCs w:val="24"/>
              </w:rPr>
              <w:t>4 условия реализации программы ПРОФЕССИОНАЛЬНОГО МОДУЛЯ</w:t>
            </w:r>
          </w:p>
          <w:p w:rsidR="00ED03C5" w:rsidRPr="000F3D63" w:rsidRDefault="00ED03C5" w:rsidP="00636C19">
            <w:pPr>
              <w:spacing w:line="360" w:lineRule="auto"/>
              <w:rPr>
                <w:b/>
                <w:bCs/>
                <w:caps/>
              </w:rPr>
            </w:pPr>
          </w:p>
        </w:tc>
        <w:tc>
          <w:tcPr>
            <w:tcW w:w="800" w:type="dxa"/>
          </w:tcPr>
          <w:p w:rsidR="00ED03C5" w:rsidRPr="000F3D63" w:rsidRDefault="00ED03C5" w:rsidP="00636C19">
            <w:pPr>
              <w:spacing w:line="360" w:lineRule="auto"/>
              <w:jc w:val="center"/>
              <w:rPr>
                <w:b/>
                <w:bCs/>
              </w:rPr>
            </w:pPr>
            <w:r w:rsidRPr="000F3D63">
              <w:rPr>
                <w:b/>
                <w:bCs/>
              </w:rPr>
              <w:t>1</w:t>
            </w:r>
            <w:r w:rsidR="00766971">
              <w:rPr>
                <w:b/>
                <w:bCs/>
              </w:rPr>
              <w:t>5</w:t>
            </w:r>
          </w:p>
        </w:tc>
      </w:tr>
      <w:tr w:rsidR="00ED03C5" w:rsidRPr="000F3D63">
        <w:trPr>
          <w:trHeight w:val="692"/>
        </w:trPr>
        <w:tc>
          <w:tcPr>
            <w:tcW w:w="9180" w:type="dxa"/>
          </w:tcPr>
          <w:p w:rsidR="00ED03C5" w:rsidRPr="000F3D63" w:rsidRDefault="00ED03C5" w:rsidP="00636C19">
            <w:pPr>
              <w:spacing w:line="360" w:lineRule="auto"/>
              <w:rPr>
                <w:b/>
                <w:bCs/>
                <w:i/>
                <w:iCs/>
              </w:rPr>
            </w:pPr>
            <w:r w:rsidRPr="000F3D63">
              <w:rPr>
                <w:b/>
                <w:bCs/>
                <w:caps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0F3D63">
              <w:rPr>
                <w:b/>
                <w:bCs/>
              </w:rPr>
              <w:t>)</w:t>
            </w:r>
            <w:r w:rsidRPr="000F3D63">
              <w:rPr>
                <w:b/>
                <w:bCs/>
                <w:i/>
                <w:iCs/>
              </w:rPr>
              <w:t xml:space="preserve"> </w:t>
            </w:r>
          </w:p>
          <w:p w:rsidR="00ED03C5" w:rsidRPr="000F3D63" w:rsidRDefault="00ED03C5" w:rsidP="00636C19">
            <w:pPr>
              <w:spacing w:line="360" w:lineRule="auto"/>
              <w:rPr>
                <w:b/>
                <w:bCs/>
                <w:caps/>
              </w:rPr>
            </w:pPr>
          </w:p>
        </w:tc>
        <w:tc>
          <w:tcPr>
            <w:tcW w:w="800" w:type="dxa"/>
          </w:tcPr>
          <w:p w:rsidR="00ED03C5" w:rsidRPr="000F3D63" w:rsidRDefault="008C6C25" w:rsidP="00636C19">
            <w:pPr>
              <w:spacing w:line="360" w:lineRule="auto"/>
              <w:jc w:val="center"/>
              <w:rPr>
                <w:b/>
                <w:bCs/>
              </w:rPr>
            </w:pPr>
            <w:r w:rsidRPr="000F3D63">
              <w:rPr>
                <w:b/>
                <w:bCs/>
              </w:rPr>
              <w:t>1</w:t>
            </w:r>
            <w:r w:rsidR="00766971">
              <w:rPr>
                <w:b/>
                <w:bCs/>
              </w:rPr>
              <w:t>7</w:t>
            </w:r>
          </w:p>
        </w:tc>
      </w:tr>
    </w:tbl>
    <w:p w:rsidR="00ED03C5" w:rsidRPr="000F3D63" w:rsidRDefault="00ED03C5" w:rsidP="00636C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</w:p>
    <w:p w:rsidR="00ED03C5" w:rsidRPr="00745919" w:rsidRDefault="00ED03C5" w:rsidP="00636C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sectPr w:rsidR="00ED03C5" w:rsidRPr="00745919" w:rsidSect="00A71FD6">
          <w:footerReference w:type="default" r:id="rId8"/>
          <w:pgSz w:w="11906" w:h="16838"/>
          <w:pgMar w:top="851" w:right="851" w:bottom="851" w:left="1134" w:header="708" w:footer="708" w:gutter="0"/>
          <w:cols w:space="720"/>
          <w:titlePg/>
        </w:sectPr>
      </w:pPr>
    </w:p>
    <w:p w:rsidR="00ED03C5" w:rsidRPr="000F3D63" w:rsidRDefault="00ED03C5" w:rsidP="00D37CA2">
      <w:pPr>
        <w:widowControl w:val="0"/>
        <w:suppressAutoHyphens/>
        <w:autoSpaceDE w:val="0"/>
        <w:autoSpaceDN w:val="0"/>
        <w:adjustRightInd w:val="0"/>
        <w:spacing w:line="360" w:lineRule="auto"/>
        <w:ind w:hanging="142"/>
        <w:jc w:val="center"/>
        <w:rPr>
          <w:b/>
          <w:bCs/>
          <w:caps/>
        </w:rPr>
      </w:pPr>
      <w:r w:rsidRPr="000F3D63">
        <w:rPr>
          <w:b/>
          <w:bCs/>
          <w:caps/>
        </w:rPr>
        <w:lastRenderedPageBreak/>
        <w:t>1 паспорт ПРОГРАММы ПРОФЕССИОНАЛЬНОГО МОДУЛЯ</w:t>
      </w:r>
    </w:p>
    <w:p w:rsidR="00ED03C5" w:rsidRPr="000F3D63" w:rsidRDefault="00ED03C5" w:rsidP="007217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</w:rPr>
      </w:pPr>
      <w:r w:rsidRPr="000F3D63">
        <w:rPr>
          <w:b/>
          <w:bCs/>
        </w:rPr>
        <w:t>ОРГАНИЗАЦИЯ БЕЗОПАСНЫХ УСЛОВИЙ ТРУДА</w:t>
      </w:r>
    </w:p>
    <w:p w:rsidR="00ED03C5" w:rsidRPr="000F3D63" w:rsidRDefault="00ED03C5" w:rsidP="00D37CA2">
      <w:pPr>
        <w:spacing w:line="360" w:lineRule="auto"/>
        <w:ind w:right="-185" w:firstLine="709"/>
        <w:jc w:val="both"/>
        <w:rPr>
          <w:b/>
          <w:bCs/>
        </w:rPr>
      </w:pPr>
      <w:r w:rsidRPr="000F3D63">
        <w:rPr>
          <w:b/>
          <w:bCs/>
        </w:rPr>
        <w:t xml:space="preserve">   1.1 Область применения программы</w:t>
      </w:r>
    </w:p>
    <w:p w:rsidR="00952F30" w:rsidRPr="000F3D63" w:rsidRDefault="00BD200A" w:rsidP="00952F30">
      <w:pPr>
        <w:spacing w:line="360" w:lineRule="auto"/>
        <w:ind w:firstLine="709"/>
        <w:jc w:val="both"/>
        <w:rPr>
          <w:b/>
        </w:rPr>
      </w:pPr>
      <w:r w:rsidRPr="000F3D63">
        <w:t>Программа профессионального модуля «</w:t>
      </w:r>
      <w:r w:rsidRPr="000F3D63">
        <w:rPr>
          <w:bCs/>
        </w:rPr>
        <w:t>Организация безопасных условий труда</w:t>
      </w:r>
      <w:r w:rsidRPr="000F3D63">
        <w:t>» разработана на основе ФГОС по специальности СПО</w:t>
      </w:r>
      <w:r w:rsidRPr="000F3D63">
        <w:rPr>
          <w:b/>
        </w:rPr>
        <w:t xml:space="preserve">  </w:t>
      </w:r>
      <w:r w:rsidR="00A56A30" w:rsidRPr="000F3D63">
        <w:t>21.02.18</w:t>
      </w:r>
      <w:r w:rsidR="00A56A30" w:rsidRPr="000F3D63">
        <w:rPr>
          <w:b/>
        </w:rPr>
        <w:t xml:space="preserve"> </w:t>
      </w:r>
      <w:r w:rsidRPr="000F3D63">
        <w:t xml:space="preserve"> Обогащение полезных ископаемых, примерной программы профессионального модуля «</w:t>
      </w:r>
      <w:r w:rsidRPr="000F3D63">
        <w:rPr>
          <w:bCs/>
        </w:rPr>
        <w:t>Организация безопасных условий труда</w:t>
      </w:r>
      <w:r w:rsidRPr="000F3D63">
        <w:t>»</w:t>
      </w:r>
      <w:r w:rsidR="00952F30" w:rsidRPr="000F3D63">
        <w:t>,</w:t>
      </w:r>
      <w:r w:rsidR="003975FA" w:rsidRPr="000F3D63">
        <w:t xml:space="preserve"> </w:t>
      </w:r>
      <w:r w:rsidRPr="000F3D63">
        <w:t xml:space="preserve"> </w:t>
      </w:r>
      <w:r w:rsidR="00952F30" w:rsidRPr="000F3D63">
        <w:t>рекомендованной Советом Министерства образования и науки Челябинской области по примерным основным профессиональным образовательным программам среднего профессионального образования (№ 9 от «3» июня 2013 г.)</w:t>
      </w:r>
      <w:r w:rsidR="00952F30" w:rsidRPr="000F3D63">
        <w:tab/>
      </w:r>
    </w:p>
    <w:p w:rsidR="00ED03C5" w:rsidRPr="000F3D63" w:rsidRDefault="00BD200A" w:rsidP="00952F30">
      <w:pPr>
        <w:spacing w:line="360" w:lineRule="auto"/>
        <w:ind w:firstLine="709"/>
        <w:jc w:val="both"/>
      </w:pPr>
      <w:r w:rsidRPr="000F3D63">
        <w:rPr>
          <w:b/>
          <w:bCs/>
        </w:rPr>
        <w:t xml:space="preserve"> </w:t>
      </w:r>
      <w:r w:rsidR="00DD2C5E" w:rsidRPr="000F3D63">
        <w:t>П</w:t>
      </w:r>
      <w:r w:rsidR="00ED03C5" w:rsidRPr="000F3D63">
        <w:t xml:space="preserve">рограмма профессионального модуля (далее программа) – является частью основной профессиональной образовательной программы в соответствии с ФГОС по специальности СПО  </w:t>
      </w:r>
      <w:r w:rsidR="006B0B5D" w:rsidRPr="000F3D63">
        <w:t xml:space="preserve">21.02.18 </w:t>
      </w:r>
      <w:r w:rsidR="00ED03C5" w:rsidRPr="000F3D63">
        <w:t xml:space="preserve"> Обогащение полезных ископаемых в части освоения основного вида профессиональной деятельности (ВПД): </w:t>
      </w:r>
      <w:r w:rsidR="00ED03C5" w:rsidRPr="000F3D63">
        <w:rPr>
          <w:b/>
          <w:bCs/>
        </w:rPr>
        <w:t>контроль за безопасностью ведения технологических процессов</w:t>
      </w:r>
      <w:r w:rsidR="00ED03C5" w:rsidRPr="000F3D63">
        <w:rPr>
          <w:color w:val="000000"/>
        </w:rPr>
        <w:t xml:space="preserve"> </w:t>
      </w:r>
      <w:r w:rsidR="00ED03C5" w:rsidRPr="000F3D63">
        <w:t>и соответствующих профессиональных компетенций (ПК):</w:t>
      </w:r>
    </w:p>
    <w:p w:rsidR="00ED03C5" w:rsidRPr="000F3D63" w:rsidRDefault="00ED03C5" w:rsidP="007E023A">
      <w:pPr>
        <w:pStyle w:val="af8"/>
        <w:widowControl w:val="0"/>
        <w:numPr>
          <w:ilvl w:val="0"/>
          <w:numId w:val="14"/>
        </w:numPr>
        <w:suppressAutoHyphens/>
        <w:spacing w:line="360" w:lineRule="auto"/>
        <w:ind w:left="0" w:firstLine="709"/>
        <w:jc w:val="both"/>
      </w:pPr>
      <w:r w:rsidRPr="000F3D63">
        <w:t>Контроль выполнения требований отраслевых норм, инструкций и правил безопасности при ведении технологического процесса.</w:t>
      </w:r>
    </w:p>
    <w:p w:rsidR="00ED03C5" w:rsidRPr="000F3D63" w:rsidRDefault="00ED03C5" w:rsidP="007E023A">
      <w:pPr>
        <w:pStyle w:val="21"/>
        <w:widowControl w:val="0"/>
        <w:numPr>
          <w:ilvl w:val="0"/>
          <w:numId w:val="14"/>
        </w:numPr>
        <w:tabs>
          <w:tab w:val="left" w:pos="-2700"/>
        </w:tabs>
        <w:suppressAutoHyphens/>
        <w:spacing w:line="360" w:lineRule="auto"/>
        <w:ind w:left="0" w:firstLine="709"/>
        <w:jc w:val="both"/>
        <w:rPr>
          <w:lang w:eastAsia="ar-SA"/>
        </w:rPr>
      </w:pPr>
      <w:r w:rsidRPr="000F3D63">
        <w:rPr>
          <w:lang w:eastAsia="ar-SA"/>
        </w:rPr>
        <w:t xml:space="preserve">Контроль  выполнения требований пожарной безопасности  </w:t>
      </w:r>
      <w:r w:rsidRPr="000F3D63">
        <w:t>и пылегазового режима.</w:t>
      </w:r>
    </w:p>
    <w:p w:rsidR="00ED03C5" w:rsidRPr="000F3D63" w:rsidRDefault="00ED03C5" w:rsidP="007E023A">
      <w:pPr>
        <w:pStyle w:val="21"/>
        <w:widowControl w:val="0"/>
        <w:numPr>
          <w:ilvl w:val="0"/>
          <w:numId w:val="14"/>
        </w:numPr>
        <w:tabs>
          <w:tab w:val="left" w:pos="-2700"/>
        </w:tabs>
        <w:suppressAutoHyphens/>
        <w:spacing w:line="360" w:lineRule="auto"/>
        <w:ind w:left="0" w:firstLine="709"/>
        <w:jc w:val="both"/>
        <w:rPr>
          <w:lang w:eastAsia="ar-SA"/>
        </w:rPr>
      </w:pPr>
      <w:r w:rsidRPr="000F3D63">
        <w:rPr>
          <w:lang w:eastAsia="ar-SA"/>
        </w:rPr>
        <w:t>Контроль состояния рабочих мест и оборудования на участке в соответствии с требованиями охраны труда.</w:t>
      </w:r>
    </w:p>
    <w:p w:rsidR="00ED03C5" w:rsidRPr="000F3D63" w:rsidRDefault="00ED03C5" w:rsidP="007E023A">
      <w:pPr>
        <w:pStyle w:val="af8"/>
        <w:widowControl w:val="0"/>
        <w:numPr>
          <w:ilvl w:val="0"/>
          <w:numId w:val="14"/>
        </w:numPr>
        <w:suppressAutoHyphens/>
        <w:spacing w:line="360" w:lineRule="auto"/>
        <w:ind w:left="0" w:firstLine="851"/>
        <w:jc w:val="both"/>
      </w:pPr>
      <w:r w:rsidRPr="000F3D63">
        <w:t>Организация  и осуществление  производственного контроля за соблюдением требований промышленной безопасности и охраны труда на участке.</w:t>
      </w:r>
    </w:p>
    <w:p w:rsidR="00D84D8F" w:rsidRPr="000F3D63" w:rsidRDefault="00DD2C5E" w:rsidP="00481BAB">
      <w:pPr>
        <w:spacing w:line="360" w:lineRule="auto"/>
        <w:ind w:firstLine="709"/>
        <w:jc w:val="both"/>
      </w:pPr>
      <w:r w:rsidRPr="000F3D63">
        <w:t>П</w:t>
      </w:r>
      <w:r w:rsidR="00ED03C5" w:rsidRPr="000F3D63">
        <w:t xml:space="preserve">рограмма профессионального модуля может быть использована  в дополнительном профессиональном образовании (в программах повышения квалификации и переподготовки), в профессиональной подготовке работников в области  обогащение полезных ископаемых при наличии среднего (полного) общего образования. </w:t>
      </w:r>
    </w:p>
    <w:p w:rsidR="00ED03C5" w:rsidRPr="000F3D63" w:rsidRDefault="00ED03C5" w:rsidP="00D37CA2">
      <w:pPr>
        <w:spacing w:line="360" w:lineRule="auto"/>
        <w:ind w:firstLine="709"/>
        <w:jc w:val="both"/>
      </w:pPr>
      <w:r w:rsidRPr="000F3D63">
        <w:rPr>
          <w:b/>
          <w:bCs/>
        </w:rPr>
        <w:t>1.2 Цели и задачи модуля – требования к результатам освоения модуля</w:t>
      </w:r>
    </w:p>
    <w:p w:rsidR="00ED03C5" w:rsidRPr="000F3D63" w:rsidRDefault="00ED03C5" w:rsidP="00D37CA2">
      <w:pPr>
        <w:spacing w:line="360" w:lineRule="auto"/>
        <w:ind w:firstLine="709"/>
        <w:jc w:val="both"/>
      </w:pPr>
      <w:r w:rsidRPr="000F3D63"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ED03C5" w:rsidRPr="000F3D63" w:rsidRDefault="00ED03C5" w:rsidP="00D37CA2">
      <w:pPr>
        <w:spacing w:line="360" w:lineRule="auto"/>
        <w:ind w:firstLine="709"/>
        <w:jc w:val="both"/>
        <w:rPr>
          <w:b/>
          <w:bCs/>
        </w:rPr>
      </w:pPr>
      <w:r w:rsidRPr="000F3D63">
        <w:rPr>
          <w:b/>
          <w:bCs/>
        </w:rPr>
        <w:t>иметь практический опыт:</w:t>
      </w:r>
    </w:p>
    <w:p w:rsidR="00ED03C5" w:rsidRPr="000F3D63" w:rsidRDefault="00ED03C5" w:rsidP="00E62D4B">
      <w:pPr>
        <w:shd w:val="clear" w:color="auto" w:fill="FFFFFF"/>
        <w:spacing w:line="360" w:lineRule="auto"/>
        <w:ind w:right="15"/>
      </w:pPr>
      <w:r w:rsidRPr="000F3D63">
        <w:rPr>
          <w:color w:val="000000"/>
          <w:spacing w:val="-4"/>
        </w:rPr>
        <w:t xml:space="preserve"> -  участия в проведении и оформлении нарядов</w:t>
      </w:r>
      <w:r w:rsidRPr="000F3D63">
        <w:rPr>
          <w:color w:val="000000"/>
        </w:rPr>
        <w:t>;</w:t>
      </w:r>
    </w:p>
    <w:p w:rsidR="00ED03C5" w:rsidRPr="000F3D63" w:rsidRDefault="00ED03C5" w:rsidP="009863A7">
      <w:pPr>
        <w:numPr>
          <w:ilvl w:val="0"/>
          <w:numId w:val="4"/>
        </w:numPr>
        <w:spacing w:line="360" w:lineRule="auto"/>
        <w:ind w:right="15"/>
        <w:jc w:val="both"/>
        <w:rPr>
          <w:b/>
          <w:bCs/>
        </w:rPr>
      </w:pPr>
      <w:r w:rsidRPr="000F3D63">
        <w:rPr>
          <w:color w:val="000000"/>
          <w:spacing w:val="-3"/>
        </w:rPr>
        <w:t>контроля технологического процесса на соответствие требованиям охраны труда и промышленной безопасности при работе на обогатительном оборудовании;</w:t>
      </w:r>
    </w:p>
    <w:p w:rsidR="00ED03C5" w:rsidRPr="000F3D63" w:rsidRDefault="00ED03C5" w:rsidP="009863A7">
      <w:pPr>
        <w:numPr>
          <w:ilvl w:val="0"/>
          <w:numId w:val="4"/>
        </w:numPr>
        <w:spacing w:line="360" w:lineRule="auto"/>
        <w:ind w:right="15"/>
        <w:jc w:val="both"/>
        <w:rPr>
          <w:b/>
          <w:bCs/>
        </w:rPr>
      </w:pPr>
      <w:r w:rsidRPr="000F3D63">
        <w:rPr>
          <w:color w:val="000000"/>
          <w:spacing w:val="-3"/>
        </w:rPr>
        <w:t>контроля состояния средств пожаротушения согласно табелю противопожарного инвентаря;</w:t>
      </w:r>
    </w:p>
    <w:p w:rsidR="00ED03C5" w:rsidRPr="000F3D63" w:rsidRDefault="00ED03C5" w:rsidP="009863A7">
      <w:pPr>
        <w:numPr>
          <w:ilvl w:val="0"/>
          <w:numId w:val="4"/>
        </w:numPr>
        <w:spacing w:line="360" w:lineRule="auto"/>
        <w:ind w:right="15"/>
        <w:jc w:val="both"/>
        <w:rPr>
          <w:b/>
          <w:bCs/>
        </w:rPr>
      </w:pPr>
      <w:r w:rsidRPr="000F3D63">
        <w:rPr>
          <w:color w:val="000000"/>
          <w:spacing w:val="-3"/>
        </w:rPr>
        <w:lastRenderedPageBreak/>
        <w:t>контроля за сроками проверки огнетушителей для тушения пожаров электроустановок до 1000 В и свыше 1000 В;</w:t>
      </w:r>
    </w:p>
    <w:p w:rsidR="00ED03C5" w:rsidRPr="000F3D63" w:rsidRDefault="00ED03C5" w:rsidP="009863A7">
      <w:pPr>
        <w:numPr>
          <w:ilvl w:val="0"/>
          <w:numId w:val="4"/>
        </w:numPr>
        <w:spacing w:line="360" w:lineRule="auto"/>
        <w:ind w:right="15"/>
        <w:jc w:val="both"/>
        <w:rPr>
          <w:b/>
          <w:bCs/>
        </w:rPr>
      </w:pPr>
      <w:r w:rsidRPr="000F3D63">
        <w:rPr>
          <w:color w:val="000000"/>
          <w:spacing w:val="-3"/>
        </w:rPr>
        <w:t>участие в учениях военизированной горноспасательной части (ВГСЧ) по ликвидации пожара или аварии согласно плану ликвидации аварий (ПЛА):</w:t>
      </w:r>
    </w:p>
    <w:p w:rsidR="00ED03C5" w:rsidRPr="000F3D63" w:rsidRDefault="00ED03C5" w:rsidP="009863A7">
      <w:pPr>
        <w:numPr>
          <w:ilvl w:val="0"/>
          <w:numId w:val="4"/>
        </w:numPr>
        <w:spacing w:line="360" w:lineRule="auto"/>
        <w:ind w:right="15"/>
        <w:jc w:val="both"/>
        <w:rPr>
          <w:b/>
          <w:bCs/>
        </w:rPr>
      </w:pPr>
      <w:r w:rsidRPr="000F3D63">
        <w:rPr>
          <w:color w:val="000000"/>
          <w:spacing w:val="-3"/>
        </w:rPr>
        <w:t>оперативного контроля рабочих мест и оборудования;</w:t>
      </w:r>
    </w:p>
    <w:p w:rsidR="00ED03C5" w:rsidRPr="000F3D63" w:rsidRDefault="00ED03C5" w:rsidP="009863A7">
      <w:pPr>
        <w:numPr>
          <w:ilvl w:val="0"/>
          <w:numId w:val="4"/>
        </w:numPr>
        <w:spacing w:line="360" w:lineRule="auto"/>
        <w:ind w:right="15"/>
        <w:jc w:val="both"/>
        <w:rPr>
          <w:b/>
          <w:bCs/>
        </w:rPr>
      </w:pPr>
      <w:r w:rsidRPr="000F3D63">
        <w:rPr>
          <w:color w:val="000000"/>
          <w:spacing w:val="-3"/>
        </w:rPr>
        <w:t>контроля соблюдения должностной и производственной инструкции по охране труда на рабочих местах;</w:t>
      </w:r>
    </w:p>
    <w:p w:rsidR="00ED03C5" w:rsidRPr="000F3D63" w:rsidRDefault="00ED03C5" w:rsidP="009863A7">
      <w:pPr>
        <w:numPr>
          <w:ilvl w:val="0"/>
          <w:numId w:val="4"/>
        </w:numPr>
        <w:spacing w:line="360" w:lineRule="auto"/>
        <w:ind w:right="15"/>
        <w:jc w:val="both"/>
        <w:rPr>
          <w:b/>
          <w:bCs/>
        </w:rPr>
      </w:pPr>
      <w:r w:rsidRPr="000F3D63">
        <w:rPr>
          <w:color w:val="000000"/>
          <w:spacing w:val="-3"/>
        </w:rPr>
        <w:t>контроля использования персоналом средств коллективной и индивидуальной защиты;</w:t>
      </w:r>
    </w:p>
    <w:p w:rsidR="00ED03C5" w:rsidRPr="000F3D63" w:rsidRDefault="00ED03C5" w:rsidP="009863A7">
      <w:pPr>
        <w:numPr>
          <w:ilvl w:val="0"/>
          <w:numId w:val="4"/>
        </w:numPr>
        <w:spacing w:line="360" w:lineRule="auto"/>
        <w:ind w:right="15"/>
        <w:jc w:val="both"/>
        <w:rPr>
          <w:b/>
          <w:bCs/>
        </w:rPr>
      </w:pPr>
      <w:r w:rsidRPr="000F3D63">
        <w:rPr>
          <w:color w:val="000000"/>
          <w:spacing w:val="-3"/>
        </w:rPr>
        <w:t>проверке объекта горных работ на соответствие требованиям промышленной безопасности и охраны труда;</w:t>
      </w:r>
    </w:p>
    <w:p w:rsidR="00ED03C5" w:rsidRPr="000F3D63" w:rsidRDefault="00ED03C5" w:rsidP="009863A7">
      <w:pPr>
        <w:numPr>
          <w:ilvl w:val="0"/>
          <w:numId w:val="4"/>
        </w:numPr>
        <w:spacing w:line="360" w:lineRule="auto"/>
        <w:ind w:right="15"/>
        <w:jc w:val="both"/>
        <w:rPr>
          <w:b/>
          <w:bCs/>
        </w:rPr>
      </w:pPr>
      <w:r w:rsidRPr="000F3D63">
        <w:rPr>
          <w:color w:val="000000"/>
          <w:spacing w:val="-3"/>
        </w:rPr>
        <w:t>участия в разработке комплексного плана по улучшению условий труда на рабочих местах;</w:t>
      </w:r>
    </w:p>
    <w:p w:rsidR="00ED03C5" w:rsidRPr="000F3D63" w:rsidRDefault="00ED03C5" w:rsidP="009863A7">
      <w:pPr>
        <w:numPr>
          <w:ilvl w:val="0"/>
          <w:numId w:val="4"/>
        </w:numPr>
        <w:spacing w:line="360" w:lineRule="auto"/>
        <w:ind w:right="15"/>
        <w:jc w:val="both"/>
        <w:rPr>
          <w:b/>
          <w:bCs/>
        </w:rPr>
      </w:pPr>
      <w:r w:rsidRPr="000F3D63">
        <w:rPr>
          <w:color w:val="000000"/>
          <w:spacing w:val="-3"/>
        </w:rPr>
        <w:t>контроля выполнения комплексного плана и плана ликвидации аварий;</w:t>
      </w:r>
    </w:p>
    <w:p w:rsidR="00ED03C5" w:rsidRPr="000F3D63" w:rsidRDefault="00ED03C5" w:rsidP="009863A7">
      <w:pPr>
        <w:numPr>
          <w:ilvl w:val="0"/>
          <w:numId w:val="4"/>
        </w:numPr>
        <w:spacing w:line="360" w:lineRule="auto"/>
        <w:ind w:right="15"/>
        <w:jc w:val="both"/>
        <w:rPr>
          <w:b/>
          <w:bCs/>
        </w:rPr>
      </w:pPr>
      <w:r w:rsidRPr="000F3D63">
        <w:rPr>
          <w:color w:val="000000"/>
          <w:spacing w:val="-3"/>
        </w:rPr>
        <w:t>составления актов оказания первой медицинской помощи;</w:t>
      </w:r>
    </w:p>
    <w:p w:rsidR="00ED03C5" w:rsidRPr="000F3D63" w:rsidRDefault="00ED03C5" w:rsidP="009863A7">
      <w:pPr>
        <w:numPr>
          <w:ilvl w:val="0"/>
          <w:numId w:val="4"/>
        </w:numPr>
        <w:spacing w:line="360" w:lineRule="auto"/>
        <w:ind w:right="15"/>
        <w:jc w:val="both"/>
        <w:rPr>
          <w:b/>
          <w:bCs/>
        </w:rPr>
      </w:pPr>
      <w:r w:rsidRPr="000F3D63">
        <w:rPr>
          <w:color w:val="000000"/>
          <w:spacing w:val="-3"/>
        </w:rPr>
        <w:t>проверки технологического объекта на соответствие требованиям промышленной безопасности и охраны труда;</w:t>
      </w:r>
    </w:p>
    <w:p w:rsidR="00ED03C5" w:rsidRPr="000F3D63" w:rsidRDefault="00ED03C5" w:rsidP="009863A7">
      <w:pPr>
        <w:numPr>
          <w:ilvl w:val="0"/>
          <w:numId w:val="4"/>
        </w:numPr>
        <w:spacing w:line="360" w:lineRule="auto"/>
        <w:ind w:right="15"/>
        <w:jc w:val="both"/>
        <w:rPr>
          <w:b/>
          <w:bCs/>
        </w:rPr>
      </w:pPr>
      <w:r w:rsidRPr="000F3D63">
        <w:rPr>
          <w:color w:val="000000"/>
          <w:spacing w:val="-3"/>
        </w:rPr>
        <w:t>выявления нарушений при эксплуатации обогатительного и вспомогательного оборудования, которые создают угрозу жизни и здоровью работников;</w:t>
      </w:r>
    </w:p>
    <w:p w:rsidR="00ED03C5" w:rsidRPr="000F3D63" w:rsidRDefault="00ED03C5" w:rsidP="009863A7">
      <w:pPr>
        <w:numPr>
          <w:ilvl w:val="0"/>
          <w:numId w:val="4"/>
        </w:numPr>
        <w:spacing w:line="360" w:lineRule="auto"/>
        <w:ind w:right="15"/>
        <w:jc w:val="both"/>
        <w:rPr>
          <w:b/>
          <w:bCs/>
        </w:rPr>
      </w:pPr>
      <w:r w:rsidRPr="000F3D63">
        <w:rPr>
          <w:color w:val="000000"/>
          <w:spacing w:val="-3"/>
        </w:rPr>
        <w:t xml:space="preserve">выявление технологических нарушений, которые создают угрозу жизни и здоровью работников; </w:t>
      </w:r>
    </w:p>
    <w:p w:rsidR="00ED03C5" w:rsidRPr="000F3D63" w:rsidRDefault="00ED03C5" w:rsidP="003C6A3A">
      <w:pPr>
        <w:spacing w:line="360" w:lineRule="auto"/>
        <w:ind w:firstLine="851"/>
        <w:jc w:val="both"/>
        <w:rPr>
          <w:b/>
          <w:bCs/>
        </w:rPr>
      </w:pPr>
      <w:r w:rsidRPr="000F3D63">
        <w:rPr>
          <w:b/>
          <w:bCs/>
        </w:rPr>
        <w:t>уметь:</w:t>
      </w:r>
    </w:p>
    <w:p w:rsidR="00ED03C5" w:rsidRPr="000F3D63" w:rsidRDefault="00ED03C5" w:rsidP="00913AC5">
      <w:pPr>
        <w:widowControl w:val="0"/>
        <w:tabs>
          <w:tab w:val="num" w:pos="360"/>
        </w:tabs>
        <w:suppressAutoHyphens/>
        <w:spacing w:line="360" w:lineRule="auto"/>
        <w:ind w:firstLine="337"/>
        <w:jc w:val="both"/>
      </w:pPr>
      <w:r w:rsidRPr="000F3D63">
        <w:t>- контролировать параметры работы обогатительного оборудования в соответствии с отраслевыми нормами, инструкциями и правилами безопасности;</w:t>
      </w:r>
    </w:p>
    <w:p w:rsidR="00ED03C5" w:rsidRPr="000F3D63" w:rsidRDefault="00ED03C5" w:rsidP="00913AC5">
      <w:pPr>
        <w:suppressAutoHyphens/>
        <w:spacing w:line="360" w:lineRule="auto"/>
        <w:ind w:firstLine="335"/>
        <w:jc w:val="both"/>
      </w:pPr>
      <w:r w:rsidRPr="000F3D63">
        <w:t>- анализировать и применять нормативные документы и инструкции для каждого конкретного случая;</w:t>
      </w:r>
    </w:p>
    <w:p w:rsidR="00ED03C5" w:rsidRPr="000F3D63" w:rsidRDefault="00ED03C5" w:rsidP="00913AC5">
      <w:pPr>
        <w:suppressAutoHyphens/>
        <w:spacing w:line="360" w:lineRule="auto"/>
        <w:ind w:firstLine="335"/>
        <w:jc w:val="both"/>
      </w:pPr>
      <w:r w:rsidRPr="000F3D63">
        <w:t>- применять действующие правила и нормативные документы в области пожарной безопасности;</w:t>
      </w:r>
    </w:p>
    <w:p w:rsidR="00ED03C5" w:rsidRPr="000F3D63" w:rsidRDefault="00ED03C5" w:rsidP="00913AC5">
      <w:pPr>
        <w:tabs>
          <w:tab w:val="num" w:pos="464"/>
        </w:tabs>
        <w:suppressAutoHyphens/>
        <w:spacing w:line="360" w:lineRule="auto"/>
        <w:ind w:firstLine="335"/>
        <w:jc w:val="both"/>
      </w:pPr>
      <w:r w:rsidRPr="000F3D63">
        <w:t>- оценивать состояние рабочих мест в соответствии с требованиями охраны труда и другими нормативными документами;</w:t>
      </w:r>
    </w:p>
    <w:p w:rsidR="00ED03C5" w:rsidRPr="000F3D63" w:rsidRDefault="00ED03C5" w:rsidP="00913AC5">
      <w:pPr>
        <w:tabs>
          <w:tab w:val="num" w:pos="464"/>
        </w:tabs>
        <w:suppressAutoHyphens/>
        <w:spacing w:line="360" w:lineRule="auto"/>
        <w:ind w:firstLine="335"/>
        <w:jc w:val="both"/>
      </w:pPr>
      <w:r w:rsidRPr="000F3D63">
        <w:t>-  участвовать в разработке мероприятий по улучшению условий труда на рабочих местах;</w:t>
      </w:r>
    </w:p>
    <w:p w:rsidR="00ED03C5" w:rsidRPr="000F3D63" w:rsidRDefault="00ED03C5" w:rsidP="00913AC5">
      <w:pPr>
        <w:tabs>
          <w:tab w:val="num" w:pos="464"/>
        </w:tabs>
        <w:suppressAutoHyphens/>
        <w:spacing w:line="360" w:lineRule="auto"/>
        <w:ind w:firstLine="335"/>
        <w:jc w:val="both"/>
      </w:pPr>
      <w:r w:rsidRPr="000F3D63">
        <w:t>- различать вредные и опасные производственные факторы;</w:t>
      </w:r>
    </w:p>
    <w:p w:rsidR="00ED03C5" w:rsidRPr="000F3D63" w:rsidRDefault="00ED03C5" w:rsidP="00913AC5">
      <w:pPr>
        <w:tabs>
          <w:tab w:val="num" w:pos="464"/>
        </w:tabs>
        <w:suppressAutoHyphens/>
        <w:spacing w:line="360" w:lineRule="auto"/>
        <w:ind w:firstLine="335"/>
        <w:jc w:val="both"/>
      </w:pPr>
      <w:r w:rsidRPr="000F3D63">
        <w:t>- анализировать и сопоставлять с требованиями нормативных документов должностные и производственные инструкции по охране труда;</w:t>
      </w:r>
    </w:p>
    <w:p w:rsidR="00ED03C5" w:rsidRPr="000F3D63" w:rsidRDefault="00ED03C5" w:rsidP="00913AC5">
      <w:pPr>
        <w:suppressAutoHyphens/>
        <w:spacing w:line="360" w:lineRule="auto"/>
        <w:ind w:firstLine="335"/>
        <w:jc w:val="both"/>
      </w:pPr>
      <w:r w:rsidRPr="000F3D63">
        <w:t>- пользоваться средствами коллективной и индивидуальной защиты;</w:t>
      </w:r>
    </w:p>
    <w:p w:rsidR="00ED03C5" w:rsidRPr="000F3D63" w:rsidRDefault="00ED03C5" w:rsidP="00913AC5">
      <w:pPr>
        <w:tabs>
          <w:tab w:val="num" w:pos="464"/>
        </w:tabs>
        <w:suppressAutoHyphens/>
        <w:spacing w:line="360" w:lineRule="auto"/>
        <w:ind w:firstLine="335"/>
        <w:jc w:val="both"/>
      </w:pPr>
      <w:r w:rsidRPr="000F3D63">
        <w:t>- владеть методами оказания доврачебной помощи пострадавшим;</w:t>
      </w:r>
    </w:p>
    <w:p w:rsidR="00ED03C5" w:rsidRPr="000F3D63" w:rsidRDefault="00ED03C5" w:rsidP="00913AC5">
      <w:pPr>
        <w:tabs>
          <w:tab w:val="num" w:pos="464"/>
        </w:tabs>
        <w:suppressAutoHyphens/>
        <w:spacing w:line="360" w:lineRule="auto"/>
        <w:ind w:firstLine="335"/>
        <w:jc w:val="both"/>
      </w:pPr>
      <w:r w:rsidRPr="000F3D63">
        <w:t xml:space="preserve">- идентифицировать опасные производственные факторы; </w:t>
      </w:r>
    </w:p>
    <w:p w:rsidR="00ED03C5" w:rsidRPr="000F3D63" w:rsidRDefault="00ED03C5" w:rsidP="00913AC5">
      <w:pPr>
        <w:tabs>
          <w:tab w:val="num" w:pos="464"/>
        </w:tabs>
        <w:suppressAutoHyphens/>
        <w:spacing w:line="360" w:lineRule="auto"/>
        <w:ind w:firstLine="335"/>
        <w:jc w:val="both"/>
      </w:pPr>
      <w:r w:rsidRPr="000F3D63">
        <w:lastRenderedPageBreak/>
        <w:t xml:space="preserve">- участвовать в разработке перечня мероприятий по локализации опасных производственных факторов; </w:t>
      </w:r>
    </w:p>
    <w:p w:rsidR="00ED03C5" w:rsidRPr="000F3D63" w:rsidRDefault="00ED03C5" w:rsidP="009B5E37">
      <w:pPr>
        <w:suppressAutoHyphens/>
        <w:spacing w:line="360" w:lineRule="auto"/>
        <w:ind w:firstLine="337"/>
        <w:jc w:val="both"/>
      </w:pPr>
      <w:r w:rsidRPr="000F3D63">
        <w:t>- анализировать локальные документы организации в области управления охраной труда и промышленной безопасности;</w:t>
      </w:r>
    </w:p>
    <w:p w:rsidR="00ED03C5" w:rsidRPr="000F3D63" w:rsidRDefault="00ED03C5" w:rsidP="00F030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</w:rPr>
      </w:pPr>
      <w:r w:rsidRPr="000F3D63">
        <w:rPr>
          <w:b/>
          <w:bCs/>
        </w:rPr>
        <w:t xml:space="preserve">         знать:</w:t>
      </w:r>
    </w:p>
    <w:p w:rsidR="00ED03C5" w:rsidRPr="000F3D63" w:rsidRDefault="00ED03C5" w:rsidP="00913AC5">
      <w:pPr>
        <w:widowControl w:val="0"/>
        <w:tabs>
          <w:tab w:val="num" w:pos="360"/>
        </w:tabs>
        <w:suppressAutoHyphens/>
        <w:spacing w:line="360" w:lineRule="auto"/>
        <w:ind w:firstLine="337"/>
        <w:jc w:val="both"/>
      </w:pPr>
      <w:r w:rsidRPr="000F3D63">
        <w:t>- требования федеральных и региональных законодательных актов, норм и инструкций в области безопасности ведения процесса обогащения полезных ископаемых;</w:t>
      </w:r>
    </w:p>
    <w:p w:rsidR="00ED03C5" w:rsidRPr="000F3D63" w:rsidRDefault="00ED03C5" w:rsidP="00913AC5">
      <w:pPr>
        <w:widowControl w:val="0"/>
        <w:tabs>
          <w:tab w:val="num" w:pos="360"/>
        </w:tabs>
        <w:suppressAutoHyphens/>
        <w:spacing w:line="360" w:lineRule="auto"/>
        <w:ind w:firstLine="337"/>
        <w:jc w:val="both"/>
      </w:pPr>
      <w:r w:rsidRPr="000F3D63">
        <w:t>- требования межотраслевых (отраслевых) правил и норм по охране труда и промышленной безопасности;</w:t>
      </w:r>
    </w:p>
    <w:p w:rsidR="00ED03C5" w:rsidRPr="000F3D63" w:rsidRDefault="00ED03C5" w:rsidP="00913AC5">
      <w:pPr>
        <w:widowControl w:val="0"/>
        <w:tabs>
          <w:tab w:val="num" w:pos="360"/>
        </w:tabs>
        <w:suppressAutoHyphens/>
        <w:spacing w:line="360" w:lineRule="auto"/>
        <w:ind w:firstLine="337"/>
        <w:jc w:val="both"/>
      </w:pPr>
      <w:r w:rsidRPr="000F3D63">
        <w:t>- требования правил безопасности в соответствии с видом выполняемых работ;</w:t>
      </w:r>
    </w:p>
    <w:p w:rsidR="00ED03C5" w:rsidRPr="000F3D63" w:rsidRDefault="00ED03C5" w:rsidP="00913AC5">
      <w:pPr>
        <w:widowControl w:val="0"/>
        <w:tabs>
          <w:tab w:val="num" w:pos="360"/>
          <w:tab w:val="num" w:pos="464"/>
          <w:tab w:val="num" w:pos="900"/>
        </w:tabs>
        <w:suppressAutoHyphens/>
        <w:spacing w:line="360" w:lineRule="auto"/>
        <w:ind w:firstLine="337"/>
        <w:jc w:val="both"/>
      </w:pPr>
      <w:r w:rsidRPr="000F3D63">
        <w:t>- требования правил пожарной безопасности;</w:t>
      </w:r>
    </w:p>
    <w:p w:rsidR="00ED03C5" w:rsidRPr="000F3D63" w:rsidRDefault="00ED03C5" w:rsidP="00913AC5">
      <w:pPr>
        <w:widowControl w:val="0"/>
        <w:tabs>
          <w:tab w:val="num" w:pos="360"/>
          <w:tab w:val="num" w:pos="464"/>
          <w:tab w:val="num" w:pos="900"/>
        </w:tabs>
        <w:suppressAutoHyphens/>
        <w:spacing w:line="360" w:lineRule="auto"/>
        <w:ind w:firstLine="337"/>
        <w:jc w:val="both"/>
      </w:pPr>
      <w:r w:rsidRPr="000F3D63">
        <w:t>- требования к средствам пожаротушения;</w:t>
      </w:r>
    </w:p>
    <w:p w:rsidR="00ED03C5" w:rsidRPr="000F3D63" w:rsidRDefault="00ED03C5" w:rsidP="00913AC5">
      <w:pPr>
        <w:widowControl w:val="0"/>
        <w:tabs>
          <w:tab w:val="num" w:pos="360"/>
          <w:tab w:val="num" w:pos="464"/>
          <w:tab w:val="num" w:pos="900"/>
        </w:tabs>
        <w:suppressAutoHyphens/>
        <w:spacing w:line="360" w:lineRule="auto"/>
        <w:ind w:firstLine="337"/>
        <w:jc w:val="both"/>
      </w:pPr>
      <w:r w:rsidRPr="000F3D63">
        <w:t>- действия в чрезвычайных и аварийных ситуациях;</w:t>
      </w:r>
    </w:p>
    <w:p w:rsidR="00ED03C5" w:rsidRPr="000F3D63" w:rsidRDefault="00ED03C5" w:rsidP="00913AC5">
      <w:pPr>
        <w:widowControl w:val="0"/>
        <w:tabs>
          <w:tab w:val="num" w:pos="360"/>
          <w:tab w:val="num" w:pos="464"/>
          <w:tab w:val="num" w:pos="900"/>
        </w:tabs>
        <w:suppressAutoHyphens/>
        <w:spacing w:line="360" w:lineRule="auto"/>
        <w:ind w:firstLine="337"/>
        <w:jc w:val="both"/>
      </w:pPr>
      <w:r w:rsidRPr="000F3D63">
        <w:t>- содержание и организацию мероприятий по пожарной безопасности;</w:t>
      </w:r>
    </w:p>
    <w:p w:rsidR="00ED03C5" w:rsidRPr="000F3D63" w:rsidRDefault="00ED03C5" w:rsidP="00913AC5">
      <w:pPr>
        <w:widowControl w:val="0"/>
        <w:tabs>
          <w:tab w:val="num" w:pos="360"/>
        </w:tabs>
        <w:suppressAutoHyphens/>
        <w:spacing w:line="360" w:lineRule="auto"/>
        <w:ind w:firstLine="337"/>
        <w:jc w:val="both"/>
      </w:pPr>
      <w:r w:rsidRPr="000F3D63">
        <w:t>- организацию работы горноспасательной службы;</w:t>
      </w:r>
    </w:p>
    <w:p w:rsidR="00ED03C5" w:rsidRPr="000F3D63" w:rsidRDefault="00ED03C5" w:rsidP="00913AC5">
      <w:pPr>
        <w:widowControl w:val="0"/>
        <w:tabs>
          <w:tab w:val="num" w:pos="360"/>
        </w:tabs>
        <w:suppressAutoHyphens/>
        <w:spacing w:line="360" w:lineRule="auto"/>
        <w:ind w:firstLine="337"/>
        <w:jc w:val="both"/>
      </w:pPr>
      <w:r w:rsidRPr="000F3D63">
        <w:t>- основные положения трудового права;</w:t>
      </w:r>
    </w:p>
    <w:p w:rsidR="00ED03C5" w:rsidRPr="000F3D63" w:rsidRDefault="00ED03C5" w:rsidP="00913AC5">
      <w:pPr>
        <w:widowControl w:val="0"/>
        <w:tabs>
          <w:tab w:val="num" w:pos="360"/>
        </w:tabs>
        <w:suppressAutoHyphens/>
        <w:spacing w:line="360" w:lineRule="auto"/>
        <w:ind w:firstLine="337"/>
        <w:jc w:val="both"/>
      </w:pPr>
      <w:r w:rsidRPr="000F3D63">
        <w:t>- требования охраны труда:</w:t>
      </w:r>
    </w:p>
    <w:p w:rsidR="00ED03C5" w:rsidRPr="000F3D63" w:rsidRDefault="00ED03C5" w:rsidP="00913AC5">
      <w:pPr>
        <w:suppressAutoHyphens/>
        <w:autoSpaceDE w:val="0"/>
        <w:autoSpaceDN w:val="0"/>
        <w:adjustRightInd w:val="0"/>
        <w:spacing w:line="360" w:lineRule="auto"/>
        <w:ind w:firstLine="337"/>
        <w:jc w:val="both"/>
      </w:pPr>
      <w:r w:rsidRPr="000F3D63">
        <w:t>- опасные и вредные производственные факторы;</w:t>
      </w:r>
    </w:p>
    <w:p w:rsidR="00ED03C5" w:rsidRPr="000F3D63" w:rsidRDefault="00ED03C5" w:rsidP="00913AC5">
      <w:pPr>
        <w:suppressAutoHyphens/>
        <w:autoSpaceDE w:val="0"/>
        <w:autoSpaceDN w:val="0"/>
        <w:adjustRightInd w:val="0"/>
        <w:spacing w:line="360" w:lineRule="auto"/>
        <w:ind w:firstLine="337"/>
        <w:jc w:val="both"/>
      </w:pPr>
      <w:r w:rsidRPr="000F3D63">
        <w:t>- основные положения по обеспечению гигиены труда и производственной санитарии;</w:t>
      </w:r>
    </w:p>
    <w:p w:rsidR="00ED03C5" w:rsidRPr="000F3D63" w:rsidRDefault="00ED03C5" w:rsidP="00913AC5">
      <w:pPr>
        <w:suppressAutoHyphens/>
        <w:autoSpaceDE w:val="0"/>
        <w:autoSpaceDN w:val="0"/>
        <w:adjustRightInd w:val="0"/>
        <w:spacing w:line="360" w:lineRule="auto"/>
        <w:ind w:firstLine="337"/>
        <w:jc w:val="both"/>
      </w:pPr>
      <w:r w:rsidRPr="000F3D63">
        <w:t>- требования охраны труда по обеспечению работников средствами коллективной и индивидуальной защиты;</w:t>
      </w:r>
    </w:p>
    <w:p w:rsidR="00ED03C5" w:rsidRPr="000F3D63" w:rsidRDefault="00ED03C5" w:rsidP="00913AC5">
      <w:pPr>
        <w:suppressAutoHyphens/>
        <w:autoSpaceDE w:val="0"/>
        <w:autoSpaceDN w:val="0"/>
        <w:adjustRightInd w:val="0"/>
        <w:spacing w:line="360" w:lineRule="auto"/>
        <w:ind w:firstLine="337"/>
        <w:jc w:val="both"/>
      </w:pPr>
      <w:r w:rsidRPr="000F3D63">
        <w:t>- методы и средства оказания доврачебной помощи пострадавшим при несчастных случаях и авариях;</w:t>
      </w:r>
    </w:p>
    <w:p w:rsidR="00ED03C5" w:rsidRPr="000F3D63" w:rsidRDefault="00ED03C5" w:rsidP="00913AC5">
      <w:pPr>
        <w:suppressAutoHyphens/>
        <w:spacing w:line="360" w:lineRule="auto"/>
        <w:ind w:firstLine="337"/>
        <w:jc w:val="both"/>
      </w:pPr>
      <w:r w:rsidRPr="000F3D63">
        <w:t>- содержание должностной инструкции;</w:t>
      </w:r>
    </w:p>
    <w:p w:rsidR="00ED03C5" w:rsidRPr="000F3D63" w:rsidRDefault="00ED03C5" w:rsidP="00913AC5">
      <w:pPr>
        <w:suppressAutoHyphens/>
        <w:spacing w:line="360" w:lineRule="auto"/>
        <w:ind w:firstLine="337"/>
        <w:jc w:val="both"/>
      </w:pPr>
      <w:r w:rsidRPr="000F3D63">
        <w:t>- содержание инструкций по охране труда;</w:t>
      </w:r>
    </w:p>
    <w:p w:rsidR="00ED03C5" w:rsidRPr="000F3D63" w:rsidRDefault="00ED03C5" w:rsidP="00913AC5">
      <w:pPr>
        <w:widowControl w:val="0"/>
        <w:tabs>
          <w:tab w:val="num" w:pos="360"/>
        </w:tabs>
        <w:suppressAutoHyphens/>
        <w:spacing w:line="360" w:lineRule="auto"/>
        <w:ind w:firstLine="337"/>
        <w:jc w:val="both"/>
      </w:pPr>
      <w:r w:rsidRPr="000F3D63">
        <w:t>- требования по обеспечению безопасности технологических процессов, эксплуатации зданий и сооружений, машин и механизмов, оборудования, электроустановок, транспортных средств, применяемых на участке;</w:t>
      </w:r>
    </w:p>
    <w:p w:rsidR="00ED03C5" w:rsidRPr="000F3D63" w:rsidRDefault="00ED03C5" w:rsidP="00913AC5">
      <w:pPr>
        <w:widowControl w:val="0"/>
        <w:tabs>
          <w:tab w:val="num" w:pos="360"/>
          <w:tab w:val="num" w:pos="464"/>
        </w:tabs>
        <w:suppressAutoHyphens/>
        <w:spacing w:line="360" w:lineRule="auto"/>
        <w:ind w:firstLine="337"/>
        <w:jc w:val="both"/>
      </w:pPr>
      <w:r w:rsidRPr="000F3D63">
        <w:t>- требования федеральных законодательных актов в области промышленной безопасности опасных производственных объектов;</w:t>
      </w:r>
    </w:p>
    <w:p w:rsidR="00ED03C5" w:rsidRPr="000F3D63" w:rsidRDefault="00ED03C5" w:rsidP="00913AC5">
      <w:pPr>
        <w:widowControl w:val="0"/>
        <w:tabs>
          <w:tab w:val="num" w:pos="360"/>
          <w:tab w:val="num" w:pos="464"/>
        </w:tabs>
        <w:suppressAutoHyphens/>
        <w:spacing w:line="360" w:lineRule="auto"/>
        <w:ind w:firstLine="337"/>
        <w:jc w:val="both"/>
      </w:pPr>
      <w:r w:rsidRPr="000F3D63">
        <w:t>- способы и средства предупреждения и локализации опасных производственных факторов, обусловленных деятельностью организации;</w:t>
      </w:r>
    </w:p>
    <w:p w:rsidR="00ED03C5" w:rsidRPr="000F3D63" w:rsidRDefault="00ED03C5" w:rsidP="00913AC5">
      <w:pPr>
        <w:widowControl w:val="0"/>
        <w:tabs>
          <w:tab w:val="num" w:pos="360"/>
          <w:tab w:val="num" w:pos="464"/>
        </w:tabs>
        <w:suppressAutoHyphens/>
        <w:spacing w:line="360" w:lineRule="auto"/>
        <w:ind w:firstLine="337"/>
        <w:jc w:val="both"/>
      </w:pPr>
      <w:r w:rsidRPr="000F3D63">
        <w:t>- организацию, методы и средства ведения спасательных работ и ликвидации аварий в организации;</w:t>
      </w:r>
    </w:p>
    <w:p w:rsidR="00ED03C5" w:rsidRPr="000F3D63" w:rsidRDefault="00ED03C5" w:rsidP="00913AC5">
      <w:pPr>
        <w:widowControl w:val="0"/>
        <w:tabs>
          <w:tab w:val="num" w:pos="360"/>
          <w:tab w:val="num" w:pos="464"/>
        </w:tabs>
        <w:suppressAutoHyphens/>
        <w:spacing w:line="360" w:lineRule="auto"/>
        <w:ind w:firstLine="337"/>
        <w:jc w:val="both"/>
      </w:pPr>
      <w:r w:rsidRPr="000F3D63">
        <w:t xml:space="preserve">- полномочия инспекторов государственного надзора и общественного контроля  охраны </w:t>
      </w:r>
      <w:r w:rsidRPr="000F3D63">
        <w:lastRenderedPageBreak/>
        <w:t>труда и промышленной безопасностью;</w:t>
      </w:r>
    </w:p>
    <w:p w:rsidR="00ED03C5" w:rsidRPr="000F3D63" w:rsidRDefault="00ED03C5" w:rsidP="00587C6E">
      <w:pPr>
        <w:spacing w:line="360" w:lineRule="auto"/>
        <w:jc w:val="both"/>
      </w:pPr>
      <w:r w:rsidRPr="000F3D63">
        <w:t>- значение и содержание производственного контроля на обогатительной фабрике, значение и содержание плана ликвидации аварий.</w:t>
      </w:r>
    </w:p>
    <w:p w:rsidR="00ED03C5" w:rsidRPr="000F3D63" w:rsidRDefault="00ED03C5" w:rsidP="00F030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:rsidR="00353334" w:rsidRPr="000F3D63" w:rsidRDefault="00ED03C5" w:rsidP="009B5E37">
      <w:pPr>
        <w:spacing w:line="360" w:lineRule="auto"/>
        <w:ind w:firstLine="567"/>
        <w:jc w:val="both"/>
        <w:rPr>
          <w:b/>
        </w:rPr>
      </w:pPr>
      <w:r w:rsidRPr="000F3D63">
        <w:rPr>
          <w:b/>
          <w:bCs/>
        </w:rPr>
        <w:t xml:space="preserve">1.3 </w:t>
      </w:r>
      <w:r w:rsidR="00353334" w:rsidRPr="000F3D63">
        <w:rPr>
          <w:b/>
        </w:rPr>
        <w:t>Количество часов, отводимое на освоение программы профессионального модуля:</w:t>
      </w:r>
    </w:p>
    <w:p w:rsidR="00ED03C5" w:rsidRPr="000F3D63" w:rsidRDefault="00ED03C5" w:rsidP="009B5E37">
      <w:pPr>
        <w:spacing w:line="360" w:lineRule="auto"/>
        <w:ind w:firstLine="567"/>
        <w:jc w:val="both"/>
      </w:pPr>
      <w:r w:rsidRPr="000F3D63">
        <w:t xml:space="preserve">всего </w:t>
      </w:r>
      <w:r w:rsidR="00DD2C5E" w:rsidRPr="000F3D63">
        <w:rPr>
          <w:b/>
          <w:bCs/>
        </w:rPr>
        <w:t xml:space="preserve">–  </w:t>
      </w:r>
      <w:r w:rsidR="00FC0639" w:rsidRPr="000F3D63">
        <w:rPr>
          <w:b/>
          <w:bCs/>
        </w:rPr>
        <w:t>429 ч</w:t>
      </w:r>
      <w:r w:rsidRPr="000F3D63">
        <w:t>асов, в том числе:</w:t>
      </w:r>
    </w:p>
    <w:p w:rsidR="00ED03C5" w:rsidRPr="000F3D63" w:rsidRDefault="003975FA" w:rsidP="003975FA">
      <w:pPr>
        <w:spacing w:line="360" w:lineRule="auto"/>
        <w:ind w:left="567"/>
        <w:jc w:val="both"/>
      </w:pPr>
      <w:r w:rsidRPr="000F3D63">
        <w:t xml:space="preserve">    - учебную и  производственную практику – </w:t>
      </w:r>
      <w:r w:rsidRPr="000F3D63">
        <w:rPr>
          <w:b/>
          <w:bCs/>
        </w:rPr>
        <w:t>144 часа.</w:t>
      </w:r>
    </w:p>
    <w:p w:rsidR="00ED03C5" w:rsidRPr="000F3D63" w:rsidRDefault="00ED03C5" w:rsidP="009B5E37">
      <w:pPr>
        <w:spacing w:line="360" w:lineRule="auto"/>
        <w:ind w:firstLine="567"/>
        <w:jc w:val="both"/>
      </w:pPr>
      <w:r w:rsidRPr="000F3D63">
        <w:t xml:space="preserve">    - обязательной аудиторной учебной нагрузки обучающегося –  </w:t>
      </w:r>
      <w:r w:rsidR="00FC0639" w:rsidRPr="000F3D63">
        <w:rPr>
          <w:b/>
          <w:bCs/>
        </w:rPr>
        <w:t>52</w:t>
      </w:r>
      <w:r w:rsidRPr="000F3D63">
        <w:rPr>
          <w:b/>
          <w:bCs/>
        </w:rPr>
        <w:t xml:space="preserve"> часов</w:t>
      </w:r>
      <w:r w:rsidRPr="000F3D63">
        <w:t>;</w:t>
      </w:r>
    </w:p>
    <w:p w:rsidR="00ED03C5" w:rsidRPr="000F3D63" w:rsidRDefault="003975FA" w:rsidP="003975FA">
      <w:pPr>
        <w:spacing w:line="360" w:lineRule="auto"/>
        <w:jc w:val="both"/>
      </w:pPr>
      <w:r w:rsidRPr="000F3D63">
        <w:t xml:space="preserve">       </w:t>
      </w:r>
      <w:r w:rsidR="00ED03C5" w:rsidRPr="000F3D63">
        <w:t>самостоятельной работы обучающегося –</w:t>
      </w:r>
      <w:r w:rsidR="00ED03C5" w:rsidRPr="000F3D63">
        <w:rPr>
          <w:b/>
          <w:bCs/>
        </w:rPr>
        <w:t xml:space="preserve"> </w:t>
      </w:r>
      <w:r w:rsidR="00ED03C5" w:rsidRPr="000F3D63">
        <w:t xml:space="preserve"> </w:t>
      </w:r>
      <w:r w:rsidR="00FC0639" w:rsidRPr="000F3D63">
        <w:rPr>
          <w:b/>
          <w:bCs/>
        </w:rPr>
        <w:t>2</w:t>
      </w:r>
      <w:r w:rsidR="00F430B4">
        <w:rPr>
          <w:b/>
          <w:bCs/>
        </w:rPr>
        <w:t xml:space="preserve">77 </w:t>
      </w:r>
      <w:r w:rsidR="00ED03C5" w:rsidRPr="000F3D63">
        <w:rPr>
          <w:b/>
          <w:bCs/>
        </w:rPr>
        <w:t>часов;</w:t>
      </w:r>
    </w:p>
    <w:p w:rsidR="00ED03C5" w:rsidRPr="000F3D63" w:rsidRDefault="00ED03C5" w:rsidP="003975FA">
      <w:pPr>
        <w:spacing w:line="360" w:lineRule="auto"/>
        <w:ind w:left="851"/>
        <w:jc w:val="both"/>
      </w:pPr>
      <w:r w:rsidRPr="000F3D63">
        <w:t xml:space="preserve"> </w:t>
      </w:r>
    </w:p>
    <w:p w:rsidR="00ED03C5" w:rsidRPr="000F3D63" w:rsidRDefault="00ED03C5" w:rsidP="000F3D63">
      <w:pPr>
        <w:pStyle w:val="1"/>
        <w:spacing w:line="360" w:lineRule="auto"/>
        <w:ind w:firstLine="0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BB64F6">
        <w:rPr>
          <w:b w:val="0"/>
          <w:bCs w:val="0"/>
          <w:caps/>
          <w:sz w:val="28"/>
          <w:szCs w:val="28"/>
        </w:rPr>
        <w:br w:type="page"/>
      </w:r>
      <w:r w:rsidRPr="000F3D63">
        <w:rPr>
          <w:rFonts w:ascii="Times New Roman" w:hAnsi="Times New Roman" w:cs="Times New Roman"/>
          <w:caps/>
          <w:sz w:val="24"/>
          <w:szCs w:val="24"/>
        </w:rPr>
        <w:lastRenderedPageBreak/>
        <w:t>2 результаты освоения ПРОФЕССИОНАЛЬНОГО МОДУЛЯ</w:t>
      </w:r>
    </w:p>
    <w:p w:rsidR="00ED03C5" w:rsidRPr="000F3D63" w:rsidRDefault="00ED03C5" w:rsidP="000F3D63">
      <w:pPr>
        <w:pStyle w:val="af8"/>
        <w:widowControl w:val="0"/>
        <w:suppressAutoHyphens/>
        <w:spacing w:line="360" w:lineRule="auto"/>
        <w:ind w:left="0" w:firstLine="709"/>
        <w:jc w:val="both"/>
      </w:pPr>
      <w:r w:rsidRPr="000F3D63">
        <w:t>Результатом освоения программы профессионального модуля является овладение обучающимися видом профессиональной деятельности контроль выполнение требований отраслевых норм, инструкций и правил безопасности при ведении технологического процесса, в том числе профессиональными (ПК) и общими (ОК) компетенциями:</w:t>
      </w:r>
    </w:p>
    <w:p w:rsidR="00ED03C5" w:rsidRPr="000F3D63" w:rsidRDefault="00ED03C5" w:rsidP="000F3D63">
      <w:pPr>
        <w:pStyle w:val="af8"/>
        <w:widowControl w:val="0"/>
        <w:suppressAutoHyphens/>
        <w:spacing w:line="360" w:lineRule="auto"/>
        <w:ind w:left="0" w:firstLine="0"/>
        <w:jc w:val="both"/>
      </w:pPr>
    </w:p>
    <w:tbl>
      <w:tblPr>
        <w:tblW w:w="4939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4"/>
        <w:gridCol w:w="8266"/>
      </w:tblGrid>
      <w:tr w:rsidR="00ED03C5" w:rsidRPr="000F3D63">
        <w:trPr>
          <w:trHeight w:val="651"/>
        </w:trPr>
        <w:tc>
          <w:tcPr>
            <w:tcW w:w="821" w:type="pct"/>
            <w:vAlign w:val="center"/>
          </w:tcPr>
          <w:p w:rsidR="00ED03C5" w:rsidRPr="000F3D63" w:rsidRDefault="00ED03C5" w:rsidP="005E201E">
            <w:pPr>
              <w:widowControl w:val="0"/>
              <w:suppressAutoHyphens/>
              <w:jc w:val="center"/>
              <w:rPr>
                <w:b/>
                <w:bCs/>
              </w:rPr>
            </w:pPr>
            <w:r w:rsidRPr="000F3D63">
              <w:rPr>
                <w:b/>
                <w:bCs/>
              </w:rPr>
              <w:t>Код</w:t>
            </w:r>
          </w:p>
        </w:tc>
        <w:tc>
          <w:tcPr>
            <w:tcW w:w="4179" w:type="pct"/>
            <w:vAlign w:val="center"/>
          </w:tcPr>
          <w:p w:rsidR="00ED03C5" w:rsidRPr="000F3D63" w:rsidRDefault="00ED03C5" w:rsidP="005E201E">
            <w:pPr>
              <w:widowControl w:val="0"/>
              <w:suppressAutoHyphens/>
              <w:ind w:right="-257"/>
              <w:jc w:val="center"/>
              <w:rPr>
                <w:b/>
                <w:bCs/>
              </w:rPr>
            </w:pPr>
            <w:r w:rsidRPr="000F3D63">
              <w:rPr>
                <w:b/>
                <w:bCs/>
              </w:rPr>
              <w:t>Наименование результата обучения</w:t>
            </w:r>
          </w:p>
        </w:tc>
      </w:tr>
      <w:tr w:rsidR="00ED03C5" w:rsidRPr="000F3D63">
        <w:trPr>
          <w:trHeight w:val="651"/>
        </w:trPr>
        <w:tc>
          <w:tcPr>
            <w:tcW w:w="821" w:type="pct"/>
          </w:tcPr>
          <w:p w:rsidR="00ED03C5" w:rsidRPr="000F3D63" w:rsidRDefault="00ED03C5" w:rsidP="00122102">
            <w:pPr>
              <w:jc w:val="center"/>
              <w:rPr>
                <w:b/>
                <w:bCs/>
              </w:rPr>
            </w:pPr>
            <w:r w:rsidRPr="000F3D63">
              <w:rPr>
                <w:b/>
                <w:bCs/>
                <w:color w:val="000000"/>
              </w:rPr>
              <w:t>ПК 2.1</w:t>
            </w:r>
          </w:p>
        </w:tc>
        <w:tc>
          <w:tcPr>
            <w:tcW w:w="4179" w:type="pct"/>
          </w:tcPr>
          <w:p w:rsidR="00ED03C5" w:rsidRPr="000F3D63" w:rsidRDefault="00ED03C5" w:rsidP="004E1FC7">
            <w:pPr>
              <w:pStyle w:val="af8"/>
              <w:widowControl w:val="0"/>
              <w:suppressAutoHyphens/>
              <w:ind w:left="0" w:firstLine="0"/>
              <w:jc w:val="both"/>
            </w:pPr>
            <w:r w:rsidRPr="000F3D63">
              <w:t> Контролировать выполнение требований отраслевых норм, инструкций и правил безопасности при ведении технологического процесса.</w:t>
            </w:r>
          </w:p>
        </w:tc>
      </w:tr>
      <w:tr w:rsidR="00ED03C5" w:rsidRPr="000F3D63">
        <w:tc>
          <w:tcPr>
            <w:tcW w:w="821" w:type="pct"/>
          </w:tcPr>
          <w:p w:rsidR="00ED03C5" w:rsidRPr="000F3D63" w:rsidRDefault="00ED03C5" w:rsidP="00122102">
            <w:pPr>
              <w:jc w:val="center"/>
              <w:rPr>
                <w:b/>
                <w:bCs/>
              </w:rPr>
            </w:pPr>
            <w:r w:rsidRPr="000F3D63">
              <w:rPr>
                <w:b/>
                <w:bCs/>
                <w:color w:val="000000"/>
              </w:rPr>
              <w:t>ПК 2.2</w:t>
            </w:r>
          </w:p>
        </w:tc>
        <w:tc>
          <w:tcPr>
            <w:tcW w:w="4179" w:type="pct"/>
          </w:tcPr>
          <w:p w:rsidR="00ED03C5" w:rsidRPr="000F3D63" w:rsidRDefault="00ED03C5" w:rsidP="00913AC5">
            <w:pPr>
              <w:pStyle w:val="21"/>
              <w:widowControl w:val="0"/>
              <w:tabs>
                <w:tab w:val="left" w:pos="-2700"/>
              </w:tabs>
              <w:suppressAutoHyphens/>
              <w:ind w:left="0" w:firstLine="0"/>
              <w:jc w:val="both"/>
              <w:rPr>
                <w:lang w:eastAsia="ar-SA"/>
              </w:rPr>
            </w:pPr>
            <w:r w:rsidRPr="000F3D63">
              <w:rPr>
                <w:lang w:eastAsia="ar-SA"/>
              </w:rPr>
              <w:t>Контролировать выполнение требований пожарной безопасности.</w:t>
            </w:r>
          </w:p>
        </w:tc>
      </w:tr>
      <w:tr w:rsidR="00ED03C5" w:rsidRPr="000F3D63">
        <w:tc>
          <w:tcPr>
            <w:tcW w:w="821" w:type="pct"/>
          </w:tcPr>
          <w:p w:rsidR="00ED03C5" w:rsidRPr="000F3D63" w:rsidRDefault="00ED03C5" w:rsidP="00122102">
            <w:pPr>
              <w:jc w:val="center"/>
              <w:rPr>
                <w:b/>
                <w:bCs/>
              </w:rPr>
            </w:pPr>
            <w:r w:rsidRPr="000F3D63">
              <w:rPr>
                <w:b/>
                <w:bCs/>
                <w:color w:val="000000"/>
              </w:rPr>
              <w:t>ПК 2.3</w:t>
            </w:r>
          </w:p>
        </w:tc>
        <w:tc>
          <w:tcPr>
            <w:tcW w:w="4179" w:type="pct"/>
          </w:tcPr>
          <w:p w:rsidR="00ED03C5" w:rsidRPr="000F3D63" w:rsidRDefault="00ED03C5" w:rsidP="00913AC5">
            <w:pPr>
              <w:pStyle w:val="21"/>
              <w:widowControl w:val="0"/>
              <w:tabs>
                <w:tab w:val="left" w:pos="-2700"/>
              </w:tabs>
              <w:suppressAutoHyphens/>
              <w:ind w:left="0" w:firstLine="56"/>
              <w:jc w:val="both"/>
              <w:rPr>
                <w:lang w:eastAsia="ar-SA"/>
              </w:rPr>
            </w:pPr>
            <w:r w:rsidRPr="000F3D63">
              <w:rPr>
                <w:lang w:eastAsia="ar-SA"/>
              </w:rPr>
              <w:t>Контролировать состояние рабочих мест и оборудования на участке в соответствии с требованиями охраны труда.</w:t>
            </w:r>
          </w:p>
        </w:tc>
      </w:tr>
      <w:tr w:rsidR="00ED03C5" w:rsidRPr="000F3D63">
        <w:tc>
          <w:tcPr>
            <w:tcW w:w="821" w:type="pct"/>
          </w:tcPr>
          <w:p w:rsidR="00ED03C5" w:rsidRPr="000F3D63" w:rsidRDefault="00ED03C5" w:rsidP="00122102">
            <w:pPr>
              <w:jc w:val="center"/>
              <w:rPr>
                <w:b/>
                <w:bCs/>
                <w:color w:val="000000"/>
              </w:rPr>
            </w:pPr>
            <w:r w:rsidRPr="000F3D63">
              <w:rPr>
                <w:b/>
                <w:bCs/>
                <w:color w:val="000000"/>
              </w:rPr>
              <w:t>ПК 2.4</w:t>
            </w:r>
          </w:p>
        </w:tc>
        <w:tc>
          <w:tcPr>
            <w:tcW w:w="4179" w:type="pct"/>
          </w:tcPr>
          <w:p w:rsidR="00ED03C5" w:rsidRPr="000F3D63" w:rsidRDefault="00ED03C5" w:rsidP="00913AC5">
            <w:pPr>
              <w:pStyle w:val="21"/>
              <w:widowControl w:val="0"/>
              <w:tabs>
                <w:tab w:val="left" w:pos="-2700"/>
              </w:tabs>
              <w:suppressAutoHyphens/>
              <w:ind w:left="0" w:firstLine="56"/>
              <w:jc w:val="both"/>
              <w:rPr>
                <w:lang w:eastAsia="ar-SA"/>
              </w:rPr>
            </w:pPr>
            <w:r w:rsidRPr="000F3D63">
              <w:rPr>
                <w:lang w:eastAsia="ar-SA"/>
              </w:rPr>
              <w:t>Организовывать и осуществлять производственный контроль за соблюдением требований промышленной безопасности и охраны труда на участке. </w:t>
            </w:r>
          </w:p>
        </w:tc>
      </w:tr>
      <w:tr w:rsidR="00ED03C5" w:rsidRPr="000F3D63">
        <w:tc>
          <w:tcPr>
            <w:tcW w:w="821" w:type="pct"/>
          </w:tcPr>
          <w:p w:rsidR="00ED03C5" w:rsidRPr="000F3D63" w:rsidRDefault="00ED03C5" w:rsidP="000D645F">
            <w:pPr>
              <w:jc w:val="center"/>
              <w:rPr>
                <w:b/>
                <w:bCs/>
              </w:rPr>
            </w:pPr>
            <w:r w:rsidRPr="000F3D63">
              <w:rPr>
                <w:b/>
                <w:bCs/>
              </w:rPr>
              <w:t>ОК 1</w:t>
            </w:r>
          </w:p>
        </w:tc>
        <w:tc>
          <w:tcPr>
            <w:tcW w:w="4179" w:type="pct"/>
          </w:tcPr>
          <w:p w:rsidR="00ED03C5" w:rsidRPr="000F3D63" w:rsidRDefault="00ED03C5" w:rsidP="00913AC5">
            <w:pPr>
              <w:jc w:val="both"/>
            </w:pPr>
            <w:r w:rsidRPr="000F3D63"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ED03C5" w:rsidRPr="000F3D63">
        <w:tc>
          <w:tcPr>
            <w:tcW w:w="821" w:type="pct"/>
          </w:tcPr>
          <w:p w:rsidR="00ED03C5" w:rsidRPr="000F3D63" w:rsidRDefault="00ED03C5" w:rsidP="000D645F">
            <w:pPr>
              <w:jc w:val="center"/>
              <w:rPr>
                <w:b/>
                <w:bCs/>
              </w:rPr>
            </w:pPr>
            <w:r w:rsidRPr="000F3D63">
              <w:rPr>
                <w:b/>
                <w:bCs/>
              </w:rPr>
              <w:t>ОК 2</w:t>
            </w:r>
          </w:p>
        </w:tc>
        <w:tc>
          <w:tcPr>
            <w:tcW w:w="4179" w:type="pct"/>
          </w:tcPr>
          <w:p w:rsidR="00ED03C5" w:rsidRPr="000F3D63" w:rsidRDefault="00ED03C5" w:rsidP="00913AC5">
            <w:pPr>
              <w:jc w:val="both"/>
            </w:pPr>
            <w:r w:rsidRPr="000F3D63">
              <w:t>Организовывать собственную деятельность, выбирать типовые методы и способы выполнения  профессиональных задач, оценивать их эффективность и качество</w:t>
            </w:r>
          </w:p>
        </w:tc>
      </w:tr>
      <w:tr w:rsidR="00ED03C5" w:rsidRPr="000F3D63">
        <w:tc>
          <w:tcPr>
            <w:tcW w:w="821" w:type="pct"/>
          </w:tcPr>
          <w:p w:rsidR="00ED03C5" w:rsidRPr="000F3D63" w:rsidRDefault="00ED03C5" w:rsidP="00804031">
            <w:pPr>
              <w:widowControl w:val="0"/>
              <w:suppressAutoHyphens/>
              <w:jc w:val="center"/>
              <w:rPr>
                <w:b/>
                <w:bCs/>
              </w:rPr>
            </w:pPr>
            <w:r w:rsidRPr="000F3D63">
              <w:rPr>
                <w:b/>
                <w:bCs/>
                <w:color w:val="000000"/>
              </w:rPr>
              <w:t>ОК 3</w:t>
            </w:r>
          </w:p>
        </w:tc>
        <w:tc>
          <w:tcPr>
            <w:tcW w:w="4179" w:type="pct"/>
          </w:tcPr>
          <w:p w:rsidR="00ED03C5" w:rsidRPr="000F3D63" w:rsidRDefault="00ED03C5" w:rsidP="009C4DF9">
            <w:pPr>
              <w:pStyle w:val="af8"/>
              <w:widowControl w:val="0"/>
              <w:ind w:left="0" w:firstLine="0"/>
              <w:jc w:val="both"/>
            </w:pPr>
            <w:r w:rsidRPr="000F3D63"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ED03C5" w:rsidRPr="000F3D63">
        <w:tc>
          <w:tcPr>
            <w:tcW w:w="821" w:type="pct"/>
          </w:tcPr>
          <w:p w:rsidR="00ED03C5" w:rsidRPr="000F3D63" w:rsidRDefault="00ED03C5" w:rsidP="00804031">
            <w:pPr>
              <w:jc w:val="center"/>
              <w:rPr>
                <w:b/>
                <w:bCs/>
              </w:rPr>
            </w:pPr>
            <w:r w:rsidRPr="000F3D63">
              <w:rPr>
                <w:b/>
                <w:bCs/>
                <w:color w:val="000000"/>
              </w:rPr>
              <w:t>ОК 4</w:t>
            </w:r>
          </w:p>
        </w:tc>
        <w:tc>
          <w:tcPr>
            <w:tcW w:w="4179" w:type="pct"/>
          </w:tcPr>
          <w:p w:rsidR="00ED03C5" w:rsidRPr="000F3D63" w:rsidRDefault="00ED03C5" w:rsidP="004E1FC7">
            <w:pPr>
              <w:pStyle w:val="af8"/>
              <w:widowControl w:val="0"/>
              <w:spacing w:line="228" w:lineRule="auto"/>
              <w:ind w:left="0" w:firstLine="0"/>
              <w:jc w:val="both"/>
            </w:pPr>
            <w:r w:rsidRPr="000F3D63"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</w:tr>
      <w:tr w:rsidR="00ED03C5" w:rsidRPr="000F3D63">
        <w:tc>
          <w:tcPr>
            <w:tcW w:w="821" w:type="pct"/>
          </w:tcPr>
          <w:p w:rsidR="00ED03C5" w:rsidRPr="000F3D63" w:rsidRDefault="00ED03C5" w:rsidP="00804031">
            <w:pPr>
              <w:jc w:val="center"/>
              <w:rPr>
                <w:b/>
                <w:bCs/>
              </w:rPr>
            </w:pPr>
            <w:r w:rsidRPr="000F3D63">
              <w:rPr>
                <w:b/>
                <w:bCs/>
                <w:color w:val="000000"/>
                <w:spacing w:val="-1"/>
              </w:rPr>
              <w:t>ОК 5</w:t>
            </w:r>
          </w:p>
        </w:tc>
        <w:tc>
          <w:tcPr>
            <w:tcW w:w="4179" w:type="pct"/>
          </w:tcPr>
          <w:p w:rsidR="00ED03C5" w:rsidRPr="000F3D63" w:rsidRDefault="00ED03C5" w:rsidP="00913AC5">
            <w:pPr>
              <w:shd w:val="clear" w:color="auto" w:fill="FFFFFF"/>
              <w:spacing w:before="5" w:line="312" w:lineRule="exact"/>
              <w:ind w:left="14" w:right="10"/>
              <w:jc w:val="both"/>
            </w:pPr>
            <w:r w:rsidRPr="000F3D63">
              <w:rPr>
                <w:color w:val="000000"/>
                <w:spacing w:val="-1"/>
              </w:rPr>
              <w:t xml:space="preserve">Использовать информационно-коммуникационные технологии </w:t>
            </w:r>
            <w:r w:rsidRPr="000F3D63">
              <w:t>для совершенствования профессиональной деятельности.</w:t>
            </w:r>
          </w:p>
        </w:tc>
      </w:tr>
      <w:tr w:rsidR="00ED03C5" w:rsidRPr="000F3D63">
        <w:trPr>
          <w:trHeight w:val="673"/>
        </w:trPr>
        <w:tc>
          <w:tcPr>
            <w:tcW w:w="821" w:type="pct"/>
          </w:tcPr>
          <w:p w:rsidR="00ED03C5" w:rsidRPr="000F3D63" w:rsidRDefault="00ED03C5" w:rsidP="00804031">
            <w:pPr>
              <w:jc w:val="center"/>
              <w:rPr>
                <w:b/>
                <w:bCs/>
              </w:rPr>
            </w:pPr>
            <w:r w:rsidRPr="000F3D63">
              <w:rPr>
                <w:b/>
                <w:bCs/>
                <w:color w:val="000000"/>
              </w:rPr>
              <w:t>ОК 6</w:t>
            </w:r>
          </w:p>
        </w:tc>
        <w:tc>
          <w:tcPr>
            <w:tcW w:w="4179" w:type="pct"/>
          </w:tcPr>
          <w:p w:rsidR="00ED03C5" w:rsidRPr="000F3D63" w:rsidRDefault="00ED03C5" w:rsidP="009C4DF9">
            <w:pPr>
              <w:pStyle w:val="af8"/>
              <w:widowControl w:val="0"/>
              <w:spacing w:line="228" w:lineRule="auto"/>
              <w:ind w:left="0" w:firstLine="0"/>
              <w:jc w:val="both"/>
            </w:pPr>
            <w:r w:rsidRPr="000F3D63">
              <w:t>Работать в коллективе и команде, эффективно общаться с коллегами, руководством, потребителями.</w:t>
            </w:r>
          </w:p>
        </w:tc>
      </w:tr>
      <w:tr w:rsidR="00ED03C5" w:rsidRPr="000F3D63">
        <w:trPr>
          <w:trHeight w:val="673"/>
        </w:trPr>
        <w:tc>
          <w:tcPr>
            <w:tcW w:w="821" w:type="pct"/>
          </w:tcPr>
          <w:p w:rsidR="00ED03C5" w:rsidRPr="000F3D63" w:rsidRDefault="00ED03C5" w:rsidP="00804031">
            <w:pPr>
              <w:jc w:val="center"/>
              <w:rPr>
                <w:b/>
                <w:bCs/>
              </w:rPr>
            </w:pPr>
            <w:r w:rsidRPr="000F3D63">
              <w:rPr>
                <w:b/>
                <w:bCs/>
                <w:color w:val="000000"/>
              </w:rPr>
              <w:t>ОК 7</w:t>
            </w:r>
          </w:p>
        </w:tc>
        <w:tc>
          <w:tcPr>
            <w:tcW w:w="4179" w:type="pct"/>
          </w:tcPr>
          <w:p w:rsidR="00ED03C5" w:rsidRPr="000F3D63" w:rsidRDefault="00ED03C5" w:rsidP="004E1FC7">
            <w:pPr>
              <w:pStyle w:val="af8"/>
              <w:widowControl w:val="0"/>
              <w:spacing w:line="228" w:lineRule="auto"/>
              <w:ind w:left="0" w:firstLine="0"/>
              <w:jc w:val="both"/>
            </w:pPr>
            <w:r w:rsidRPr="000F3D63">
              <w:t>Брать на себя ответственность за работу членов команды (подчиненных),  результат выполнения заданий.</w:t>
            </w:r>
          </w:p>
        </w:tc>
      </w:tr>
      <w:tr w:rsidR="00ED03C5" w:rsidRPr="000F3D63">
        <w:trPr>
          <w:trHeight w:val="673"/>
        </w:trPr>
        <w:tc>
          <w:tcPr>
            <w:tcW w:w="821" w:type="pct"/>
          </w:tcPr>
          <w:p w:rsidR="00ED03C5" w:rsidRPr="000F3D63" w:rsidRDefault="00ED03C5" w:rsidP="00804031">
            <w:pPr>
              <w:jc w:val="center"/>
              <w:rPr>
                <w:b/>
                <w:bCs/>
              </w:rPr>
            </w:pPr>
            <w:r w:rsidRPr="000F3D63">
              <w:rPr>
                <w:b/>
                <w:bCs/>
                <w:color w:val="000000"/>
              </w:rPr>
              <w:t>ОК 8</w:t>
            </w:r>
          </w:p>
        </w:tc>
        <w:tc>
          <w:tcPr>
            <w:tcW w:w="4179" w:type="pct"/>
          </w:tcPr>
          <w:p w:rsidR="00ED03C5" w:rsidRPr="000F3D63" w:rsidRDefault="00ED03C5" w:rsidP="004E1FC7">
            <w:pPr>
              <w:pStyle w:val="af8"/>
              <w:widowControl w:val="0"/>
              <w:spacing w:line="228" w:lineRule="auto"/>
              <w:ind w:left="0" w:firstLine="0"/>
              <w:jc w:val="both"/>
            </w:pPr>
            <w:r w:rsidRPr="000F3D63">
              <w:t>Самостоятельно определять задачи профессионального и личностного развития, заниматься самообразованием, осознанно планировать повышение квалификации.</w:t>
            </w:r>
          </w:p>
        </w:tc>
      </w:tr>
      <w:tr w:rsidR="00ED03C5" w:rsidRPr="000F3D63">
        <w:trPr>
          <w:trHeight w:val="673"/>
        </w:trPr>
        <w:tc>
          <w:tcPr>
            <w:tcW w:w="821" w:type="pct"/>
          </w:tcPr>
          <w:p w:rsidR="00ED03C5" w:rsidRPr="000F3D63" w:rsidRDefault="00ED03C5" w:rsidP="00804031">
            <w:pPr>
              <w:jc w:val="center"/>
              <w:rPr>
                <w:b/>
                <w:bCs/>
              </w:rPr>
            </w:pPr>
            <w:r w:rsidRPr="000F3D63">
              <w:rPr>
                <w:b/>
                <w:bCs/>
                <w:color w:val="000000"/>
              </w:rPr>
              <w:t>ОК 9</w:t>
            </w:r>
          </w:p>
        </w:tc>
        <w:tc>
          <w:tcPr>
            <w:tcW w:w="4179" w:type="pct"/>
          </w:tcPr>
          <w:p w:rsidR="00ED03C5" w:rsidRPr="000F3D63" w:rsidRDefault="00ED03C5" w:rsidP="009C4DF9">
            <w:pPr>
              <w:pStyle w:val="af8"/>
              <w:widowControl w:val="0"/>
              <w:spacing w:line="228" w:lineRule="auto"/>
              <w:ind w:left="0" w:firstLine="0"/>
              <w:jc w:val="both"/>
            </w:pPr>
            <w:r w:rsidRPr="000F3D63">
              <w:t>Ориентироваться в условиях частой смены технологий в профессиональной деятельности.</w:t>
            </w:r>
          </w:p>
        </w:tc>
      </w:tr>
      <w:tr w:rsidR="00ED03C5" w:rsidRPr="000F3D63">
        <w:trPr>
          <w:trHeight w:val="673"/>
        </w:trPr>
        <w:tc>
          <w:tcPr>
            <w:tcW w:w="821" w:type="pct"/>
          </w:tcPr>
          <w:p w:rsidR="00ED03C5" w:rsidRPr="000F3D63" w:rsidRDefault="00ED03C5" w:rsidP="00804031">
            <w:pPr>
              <w:jc w:val="center"/>
              <w:rPr>
                <w:b/>
                <w:bCs/>
                <w:color w:val="000000"/>
              </w:rPr>
            </w:pPr>
            <w:r w:rsidRPr="000F3D63">
              <w:rPr>
                <w:b/>
                <w:bCs/>
                <w:color w:val="000000"/>
              </w:rPr>
              <w:t>ОК 10</w:t>
            </w:r>
          </w:p>
        </w:tc>
        <w:tc>
          <w:tcPr>
            <w:tcW w:w="4179" w:type="pct"/>
          </w:tcPr>
          <w:p w:rsidR="00ED03C5" w:rsidRPr="000F3D63" w:rsidRDefault="00ED03C5" w:rsidP="004E1FC7">
            <w:pPr>
              <w:pStyle w:val="af8"/>
              <w:widowControl w:val="0"/>
              <w:ind w:left="0" w:firstLine="0"/>
              <w:jc w:val="both"/>
            </w:pPr>
            <w:r w:rsidRPr="000F3D63">
              <w:t>Исполнять воинскую обязанность, в том числе с применением полученных профессиональных знаний (для юношей).</w:t>
            </w:r>
          </w:p>
        </w:tc>
      </w:tr>
    </w:tbl>
    <w:p w:rsidR="00ED03C5" w:rsidRPr="000F3D63" w:rsidRDefault="00ED03C5" w:rsidP="00420766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rPr>
          <w:b/>
          <w:bCs/>
          <w:caps/>
        </w:rPr>
        <w:sectPr w:rsidR="00ED03C5" w:rsidRPr="000F3D63" w:rsidSect="00136A06">
          <w:pgSz w:w="11907" w:h="16840"/>
          <w:pgMar w:top="851" w:right="851" w:bottom="1134" w:left="1260" w:header="709" w:footer="709" w:gutter="0"/>
          <w:cols w:space="720"/>
        </w:sectPr>
      </w:pPr>
    </w:p>
    <w:p w:rsidR="00ED03C5" w:rsidRPr="00C137C6" w:rsidRDefault="00ED03C5" w:rsidP="00420766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jc w:val="center"/>
        <w:rPr>
          <w:b/>
          <w:bCs/>
          <w:caps/>
        </w:rPr>
      </w:pPr>
      <w:r w:rsidRPr="00C137C6">
        <w:rPr>
          <w:b/>
          <w:bCs/>
          <w:caps/>
        </w:rPr>
        <w:lastRenderedPageBreak/>
        <w:t>3 СТРУКТУРА и содержание профессионального модуля</w:t>
      </w:r>
    </w:p>
    <w:p w:rsidR="00ED03C5" w:rsidRPr="00C137C6" w:rsidRDefault="00ED03C5" w:rsidP="000829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</w:rPr>
      </w:pPr>
      <w:r w:rsidRPr="00C137C6">
        <w:rPr>
          <w:b/>
          <w:bCs/>
        </w:rPr>
        <w:t>ОРГАНИЗАЦИЯ БЕЗОПАСНЫХ УСЛОВИЙ ТРУДА</w:t>
      </w:r>
    </w:p>
    <w:p w:rsidR="00ED03C5" w:rsidRPr="00C137C6" w:rsidRDefault="00ED03C5" w:rsidP="00636C19">
      <w:pPr>
        <w:spacing w:line="360" w:lineRule="auto"/>
        <w:jc w:val="both"/>
        <w:rPr>
          <w:b/>
          <w:bCs/>
        </w:rPr>
      </w:pPr>
      <w:r w:rsidRPr="00C137C6">
        <w:rPr>
          <w:b/>
          <w:bCs/>
        </w:rPr>
        <w:t xml:space="preserve">3.1 Тематический план профессионального модуля 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7"/>
        <w:gridCol w:w="3252"/>
        <w:gridCol w:w="1109"/>
        <w:gridCol w:w="1025"/>
        <w:gridCol w:w="1685"/>
        <w:gridCol w:w="1275"/>
        <w:gridCol w:w="898"/>
        <w:gridCol w:w="1368"/>
        <w:gridCol w:w="1194"/>
        <w:gridCol w:w="1598"/>
      </w:tblGrid>
      <w:tr w:rsidR="00ED03C5" w:rsidRPr="00C137C6">
        <w:trPr>
          <w:trHeight w:val="435"/>
        </w:trPr>
        <w:tc>
          <w:tcPr>
            <w:tcW w:w="553" w:type="pct"/>
            <w:vMerge w:val="restart"/>
            <w:vAlign w:val="center"/>
          </w:tcPr>
          <w:p w:rsidR="00ED03C5" w:rsidRPr="00C137C6" w:rsidRDefault="00ED03C5" w:rsidP="00C137C6">
            <w:pPr>
              <w:pStyle w:val="21"/>
              <w:widowControl w:val="0"/>
              <w:ind w:left="0" w:firstLine="0"/>
              <w:rPr>
                <w:b/>
                <w:bCs/>
              </w:rPr>
            </w:pPr>
            <w:r w:rsidRPr="00C137C6">
              <w:rPr>
                <w:b/>
                <w:bCs/>
              </w:rPr>
              <w:t xml:space="preserve">Коды </w:t>
            </w:r>
          </w:p>
          <w:p w:rsidR="00ED03C5" w:rsidRPr="00C137C6" w:rsidRDefault="00ED03C5" w:rsidP="00C137C6">
            <w:pPr>
              <w:pStyle w:val="21"/>
              <w:widowControl w:val="0"/>
              <w:ind w:left="0" w:firstLine="0"/>
              <w:rPr>
                <w:b/>
                <w:bCs/>
              </w:rPr>
            </w:pPr>
            <w:r w:rsidRPr="00C137C6">
              <w:rPr>
                <w:b/>
                <w:bCs/>
              </w:rPr>
              <w:t>профессиональных компетенций</w:t>
            </w:r>
          </w:p>
        </w:tc>
        <w:tc>
          <w:tcPr>
            <w:tcW w:w="1079" w:type="pct"/>
            <w:vMerge w:val="restart"/>
            <w:vAlign w:val="center"/>
          </w:tcPr>
          <w:p w:rsidR="00ED03C5" w:rsidRPr="00C137C6" w:rsidRDefault="00ED03C5" w:rsidP="00C137C6">
            <w:pPr>
              <w:pStyle w:val="21"/>
              <w:widowControl w:val="0"/>
              <w:ind w:left="0" w:firstLine="0"/>
              <w:rPr>
                <w:b/>
                <w:bCs/>
              </w:rPr>
            </w:pPr>
            <w:r w:rsidRPr="00C137C6">
              <w:rPr>
                <w:b/>
                <w:bCs/>
              </w:rPr>
              <w:t>Наименования разделов профессионального модуля</w:t>
            </w:r>
          </w:p>
        </w:tc>
        <w:tc>
          <w:tcPr>
            <w:tcW w:w="368" w:type="pct"/>
            <w:vMerge w:val="restart"/>
            <w:vAlign w:val="center"/>
          </w:tcPr>
          <w:p w:rsidR="00ED03C5" w:rsidRPr="00C137C6" w:rsidRDefault="00ED03C5" w:rsidP="00C137C6">
            <w:pPr>
              <w:pStyle w:val="21"/>
              <w:widowControl w:val="0"/>
              <w:ind w:left="0" w:firstLine="0"/>
              <w:rPr>
                <w:b/>
                <w:bCs/>
              </w:rPr>
            </w:pPr>
            <w:r w:rsidRPr="00C137C6">
              <w:rPr>
                <w:b/>
                <w:bCs/>
              </w:rPr>
              <w:t>Всего часов</w:t>
            </w:r>
          </w:p>
          <w:p w:rsidR="00ED03C5" w:rsidRPr="00C137C6" w:rsidRDefault="00ED03C5" w:rsidP="00C137C6">
            <w:pPr>
              <w:pStyle w:val="21"/>
              <w:widowControl w:val="0"/>
              <w:ind w:left="0" w:firstLine="0"/>
              <w:rPr>
                <w:i/>
                <w:iCs/>
              </w:rPr>
            </w:pPr>
            <w:r w:rsidRPr="00C137C6">
              <w:rPr>
                <w:i/>
                <w:iCs/>
              </w:rPr>
              <w:t>(макс. учебная нагрузка и практики)</w:t>
            </w:r>
          </w:p>
        </w:tc>
        <w:tc>
          <w:tcPr>
            <w:tcW w:w="2073" w:type="pct"/>
            <w:gridSpan w:val="5"/>
            <w:vAlign w:val="center"/>
          </w:tcPr>
          <w:p w:rsidR="00ED03C5" w:rsidRPr="00C137C6" w:rsidRDefault="00ED03C5" w:rsidP="00C137C6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bCs/>
              </w:rPr>
            </w:pPr>
            <w:r w:rsidRPr="00C137C6">
              <w:rPr>
                <w:b/>
                <w:bCs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927" w:type="pct"/>
            <w:gridSpan w:val="2"/>
            <w:vAlign w:val="center"/>
          </w:tcPr>
          <w:p w:rsidR="00ED03C5" w:rsidRPr="00C137C6" w:rsidRDefault="00ED03C5" w:rsidP="00C137C6">
            <w:pPr>
              <w:pStyle w:val="21"/>
              <w:widowControl w:val="0"/>
              <w:ind w:left="0" w:firstLine="0"/>
              <w:rPr>
                <w:b/>
                <w:bCs/>
              </w:rPr>
            </w:pPr>
            <w:r w:rsidRPr="00C137C6">
              <w:rPr>
                <w:b/>
                <w:bCs/>
              </w:rPr>
              <w:t xml:space="preserve">Практика </w:t>
            </w:r>
          </w:p>
        </w:tc>
      </w:tr>
      <w:tr w:rsidR="00ED03C5" w:rsidRPr="00C137C6">
        <w:trPr>
          <w:trHeight w:val="435"/>
        </w:trPr>
        <w:tc>
          <w:tcPr>
            <w:tcW w:w="553" w:type="pct"/>
            <w:vMerge/>
          </w:tcPr>
          <w:p w:rsidR="00ED03C5" w:rsidRPr="00C137C6" w:rsidRDefault="00ED03C5" w:rsidP="00C137C6">
            <w:pPr>
              <w:pStyle w:val="21"/>
              <w:widowControl w:val="0"/>
              <w:ind w:left="0" w:firstLine="0"/>
              <w:rPr>
                <w:b/>
                <w:bCs/>
              </w:rPr>
            </w:pPr>
          </w:p>
        </w:tc>
        <w:tc>
          <w:tcPr>
            <w:tcW w:w="1079" w:type="pct"/>
            <w:vMerge/>
            <w:vAlign w:val="center"/>
          </w:tcPr>
          <w:p w:rsidR="00ED03C5" w:rsidRPr="00C137C6" w:rsidRDefault="00ED03C5" w:rsidP="00C137C6">
            <w:pPr>
              <w:pStyle w:val="21"/>
              <w:widowControl w:val="0"/>
              <w:ind w:left="0" w:firstLine="0"/>
              <w:rPr>
                <w:b/>
                <w:bCs/>
              </w:rPr>
            </w:pPr>
          </w:p>
        </w:tc>
        <w:tc>
          <w:tcPr>
            <w:tcW w:w="368" w:type="pct"/>
            <w:vMerge/>
            <w:vAlign w:val="center"/>
          </w:tcPr>
          <w:p w:rsidR="00ED03C5" w:rsidRPr="00C137C6" w:rsidRDefault="00ED03C5" w:rsidP="00C137C6">
            <w:pPr>
              <w:pStyle w:val="21"/>
              <w:widowControl w:val="0"/>
              <w:ind w:left="0" w:firstLine="0"/>
              <w:rPr>
                <w:b/>
                <w:bCs/>
              </w:rPr>
            </w:pPr>
          </w:p>
        </w:tc>
        <w:tc>
          <w:tcPr>
            <w:tcW w:w="1322" w:type="pct"/>
            <w:gridSpan w:val="3"/>
            <w:vAlign w:val="center"/>
          </w:tcPr>
          <w:p w:rsidR="00ED03C5" w:rsidRPr="00C137C6" w:rsidRDefault="00ED03C5" w:rsidP="00C137C6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bCs/>
              </w:rPr>
            </w:pPr>
            <w:r w:rsidRPr="00C137C6">
              <w:rPr>
                <w:b/>
                <w:bCs/>
              </w:rPr>
              <w:t>Обязательная аудиторная учебная нагрузка обучающегося</w:t>
            </w:r>
          </w:p>
        </w:tc>
        <w:tc>
          <w:tcPr>
            <w:tcW w:w="751" w:type="pct"/>
            <w:gridSpan w:val="2"/>
            <w:vAlign w:val="center"/>
          </w:tcPr>
          <w:p w:rsidR="00ED03C5" w:rsidRPr="00C137C6" w:rsidRDefault="00ED03C5" w:rsidP="00C137C6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bCs/>
              </w:rPr>
            </w:pPr>
            <w:r w:rsidRPr="00C137C6">
              <w:rPr>
                <w:b/>
                <w:bCs/>
              </w:rPr>
              <w:t>Самостоятельная работа обучающегося</w:t>
            </w:r>
          </w:p>
        </w:tc>
        <w:tc>
          <w:tcPr>
            <w:tcW w:w="396" w:type="pct"/>
            <w:vMerge w:val="restart"/>
            <w:vAlign w:val="center"/>
          </w:tcPr>
          <w:p w:rsidR="00ED03C5" w:rsidRPr="00C137C6" w:rsidRDefault="00ED03C5" w:rsidP="00C137C6">
            <w:pPr>
              <w:pStyle w:val="21"/>
              <w:widowControl w:val="0"/>
              <w:ind w:left="0" w:firstLine="0"/>
              <w:rPr>
                <w:b/>
                <w:bCs/>
              </w:rPr>
            </w:pPr>
            <w:r w:rsidRPr="00C137C6">
              <w:rPr>
                <w:b/>
                <w:bCs/>
              </w:rPr>
              <w:t>Учебная,</w:t>
            </w:r>
          </w:p>
          <w:p w:rsidR="00ED03C5" w:rsidRPr="00C137C6" w:rsidRDefault="00ED03C5" w:rsidP="00C137C6">
            <w:pPr>
              <w:pStyle w:val="21"/>
              <w:widowControl w:val="0"/>
              <w:ind w:left="0" w:firstLine="0"/>
              <w:rPr>
                <w:b/>
                <w:bCs/>
                <w:i/>
                <w:iCs/>
              </w:rPr>
            </w:pPr>
            <w:r w:rsidRPr="00C137C6">
              <w:t>часов</w:t>
            </w:r>
          </w:p>
        </w:tc>
        <w:tc>
          <w:tcPr>
            <w:tcW w:w="531" w:type="pct"/>
            <w:vMerge w:val="restart"/>
            <w:vAlign w:val="center"/>
          </w:tcPr>
          <w:p w:rsidR="00ED03C5" w:rsidRPr="00C137C6" w:rsidRDefault="00ED03C5" w:rsidP="00C137C6">
            <w:pPr>
              <w:pStyle w:val="21"/>
              <w:widowControl w:val="0"/>
              <w:ind w:left="0" w:firstLine="0"/>
              <w:rPr>
                <w:b/>
                <w:bCs/>
              </w:rPr>
            </w:pPr>
            <w:r w:rsidRPr="00C137C6">
              <w:rPr>
                <w:b/>
                <w:bCs/>
              </w:rPr>
              <w:t>Производственная</w:t>
            </w:r>
          </w:p>
          <w:p w:rsidR="00ED03C5" w:rsidRPr="00C137C6" w:rsidRDefault="00ED03C5" w:rsidP="00C137C6">
            <w:pPr>
              <w:pStyle w:val="21"/>
              <w:widowControl w:val="0"/>
              <w:ind w:left="0" w:firstLine="0"/>
              <w:rPr>
                <w:b/>
                <w:bCs/>
              </w:rPr>
            </w:pPr>
            <w:r w:rsidRPr="00C137C6">
              <w:rPr>
                <w:b/>
                <w:bCs/>
              </w:rPr>
              <w:t>(по профилю специальности),</w:t>
            </w:r>
          </w:p>
          <w:p w:rsidR="00ED03C5" w:rsidRPr="00C137C6" w:rsidRDefault="00ED03C5" w:rsidP="00C137C6">
            <w:pPr>
              <w:pStyle w:val="21"/>
              <w:widowControl w:val="0"/>
              <w:ind w:left="0" w:firstLine="0"/>
              <w:rPr>
                <w:i/>
                <w:iCs/>
              </w:rPr>
            </w:pPr>
            <w:r w:rsidRPr="00C137C6">
              <w:t>(</w:t>
            </w:r>
            <w:r w:rsidRPr="00C137C6">
              <w:rPr>
                <w:i/>
                <w:iCs/>
              </w:rPr>
              <w:t>концентрированная)</w:t>
            </w:r>
          </w:p>
          <w:p w:rsidR="00ED03C5" w:rsidRPr="00C137C6" w:rsidRDefault="00ED03C5" w:rsidP="00C137C6">
            <w:pPr>
              <w:pStyle w:val="21"/>
              <w:widowControl w:val="0"/>
              <w:ind w:left="0" w:firstLine="0"/>
            </w:pPr>
            <w:r w:rsidRPr="00C137C6">
              <w:t>часов</w:t>
            </w:r>
          </w:p>
          <w:p w:rsidR="00ED03C5" w:rsidRPr="00C137C6" w:rsidRDefault="00ED03C5" w:rsidP="00C137C6">
            <w:pPr>
              <w:pStyle w:val="21"/>
              <w:widowControl w:val="0"/>
              <w:ind w:left="0" w:firstLine="0"/>
              <w:rPr>
                <w:b/>
                <w:bCs/>
              </w:rPr>
            </w:pPr>
          </w:p>
        </w:tc>
      </w:tr>
      <w:tr w:rsidR="00ED03C5" w:rsidRPr="00C137C6">
        <w:trPr>
          <w:cantSplit/>
          <w:trHeight w:val="1831"/>
        </w:trPr>
        <w:tc>
          <w:tcPr>
            <w:tcW w:w="553" w:type="pct"/>
            <w:vMerge/>
          </w:tcPr>
          <w:p w:rsidR="00ED03C5" w:rsidRPr="00C137C6" w:rsidRDefault="00ED03C5" w:rsidP="00C137C6">
            <w:pPr>
              <w:rPr>
                <w:b/>
                <w:bCs/>
              </w:rPr>
            </w:pPr>
          </w:p>
        </w:tc>
        <w:tc>
          <w:tcPr>
            <w:tcW w:w="1079" w:type="pct"/>
            <w:vMerge/>
            <w:vAlign w:val="center"/>
          </w:tcPr>
          <w:p w:rsidR="00ED03C5" w:rsidRPr="00C137C6" w:rsidRDefault="00ED03C5" w:rsidP="00C137C6">
            <w:pPr>
              <w:rPr>
                <w:b/>
                <w:bCs/>
              </w:rPr>
            </w:pPr>
          </w:p>
        </w:tc>
        <w:tc>
          <w:tcPr>
            <w:tcW w:w="368" w:type="pct"/>
            <w:vMerge/>
            <w:vAlign w:val="center"/>
          </w:tcPr>
          <w:p w:rsidR="00ED03C5" w:rsidRPr="00C137C6" w:rsidRDefault="00ED03C5" w:rsidP="00C137C6">
            <w:pPr>
              <w:rPr>
                <w:b/>
                <w:bCs/>
              </w:rPr>
            </w:pPr>
          </w:p>
        </w:tc>
        <w:tc>
          <w:tcPr>
            <w:tcW w:w="340" w:type="pct"/>
            <w:vAlign w:val="center"/>
          </w:tcPr>
          <w:p w:rsidR="00ED03C5" w:rsidRPr="00C137C6" w:rsidRDefault="00ED03C5" w:rsidP="00C137C6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bCs/>
              </w:rPr>
            </w:pPr>
            <w:r w:rsidRPr="00C137C6">
              <w:rPr>
                <w:b/>
                <w:bCs/>
              </w:rPr>
              <w:t>Всего,</w:t>
            </w:r>
          </w:p>
          <w:p w:rsidR="00ED03C5" w:rsidRPr="00C137C6" w:rsidRDefault="00ED03C5" w:rsidP="00C137C6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i/>
                <w:iCs/>
              </w:rPr>
            </w:pPr>
            <w:r w:rsidRPr="00C137C6">
              <w:t>часов</w:t>
            </w:r>
          </w:p>
        </w:tc>
        <w:tc>
          <w:tcPr>
            <w:tcW w:w="559" w:type="pct"/>
            <w:vAlign w:val="center"/>
          </w:tcPr>
          <w:p w:rsidR="00ED03C5" w:rsidRPr="00C137C6" w:rsidRDefault="00ED03C5" w:rsidP="00C137C6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bCs/>
              </w:rPr>
            </w:pPr>
            <w:r w:rsidRPr="00C137C6">
              <w:rPr>
                <w:b/>
                <w:bCs/>
              </w:rPr>
              <w:t>в т.ч. лабораторные работы и практические занятия,</w:t>
            </w:r>
          </w:p>
          <w:p w:rsidR="00ED03C5" w:rsidRPr="00C137C6" w:rsidRDefault="00ED03C5" w:rsidP="00C137C6">
            <w:pPr>
              <w:pStyle w:val="a3"/>
              <w:widowControl w:val="0"/>
              <w:suppressAutoHyphens/>
              <w:spacing w:before="0" w:beforeAutospacing="0" w:after="0" w:afterAutospacing="0"/>
            </w:pPr>
            <w:r w:rsidRPr="00C137C6">
              <w:t>часов</w:t>
            </w:r>
          </w:p>
        </w:tc>
        <w:tc>
          <w:tcPr>
            <w:tcW w:w="423" w:type="pct"/>
            <w:vAlign w:val="center"/>
          </w:tcPr>
          <w:p w:rsidR="00ED03C5" w:rsidRPr="00C137C6" w:rsidRDefault="00ED03C5" w:rsidP="00C137C6">
            <w:pPr>
              <w:pStyle w:val="21"/>
              <w:widowControl w:val="0"/>
              <w:ind w:left="0" w:firstLine="0"/>
              <w:rPr>
                <w:b/>
                <w:bCs/>
              </w:rPr>
            </w:pPr>
            <w:r w:rsidRPr="00C137C6">
              <w:rPr>
                <w:b/>
                <w:bCs/>
              </w:rPr>
              <w:t>в т.ч., курсовая работа (проект),</w:t>
            </w:r>
          </w:p>
          <w:p w:rsidR="00ED03C5" w:rsidRPr="00C137C6" w:rsidRDefault="00ED03C5" w:rsidP="00C137C6">
            <w:pPr>
              <w:pStyle w:val="21"/>
              <w:widowControl w:val="0"/>
              <w:ind w:left="0" w:firstLine="0"/>
              <w:rPr>
                <w:i/>
                <w:iCs/>
              </w:rPr>
            </w:pPr>
            <w:r w:rsidRPr="00C137C6">
              <w:t>часов</w:t>
            </w:r>
          </w:p>
        </w:tc>
        <w:tc>
          <w:tcPr>
            <w:tcW w:w="298" w:type="pct"/>
            <w:vAlign w:val="center"/>
          </w:tcPr>
          <w:p w:rsidR="00ED03C5" w:rsidRPr="00C137C6" w:rsidRDefault="00ED03C5" w:rsidP="00C137C6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bCs/>
              </w:rPr>
            </w:pPr>
            <w:r w:rsidRPr="00C137C6">
              <w:rPr>
                <w:b/>
                <w:bCs/>
              </w:rPr>
              <w:t>Всего,</w:t>
            </w:r>
          </w:p>
          <w:p w:rsidR="00ED03C5" w:rsidRPr="00C137C6" w:rsidRDefault="00ED03C5" w:rsidP="00C137C6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bCs/>
                <w:i/>
                <w:iCs/>
              </w:rPr>
            </w:pPr>
            <w:r w:rsidRPr="00C137C6">
              <w:t>часов</w:t>
            </w:r>
          </w:p>
        </w:tc>
        <w:tc>
          <w:tcPr>
            <w:tcW w:w="453" w:type="pct"/>
            <w:vAlign w:val="center"/>
          </w:tcPr>
          <w:p w:rsidR="00ED03C5" w:rsidRPr="00C137C6" w:rsidRDefault="00ED03C5" w:rsidP="00C137C6">
            <w:pPr>
              <w:pStyle w:val="21"/>
              <w:widowControl w:val="0"/>
              <w:ind w:left="0" w:firstLine="0"/>
              <w:rPr>
                <w:b/>
                <w:bCs/>
              </w:rPr>
            </w:pPr>
            <w:r w:rsidRPr="00C137C6">
              <w:rPr>
                <w:b/>
                <w:bCs/>
              </w:rPr>
              <w:t>в т.ч., курсовая работа (проект),</w:t>
            </w:r>
          </w:p>
          <w:p w:rsidR="00ED03C5" w:rsidRPr="00C137C6" w:rsidRDefault="00ED03C5" w:rsidP="00C137C6">
            <w:pPr>
              <w:pStyle w:val="21"/>
              <w:widowControl w:val="0"/>
              <w:ind w:left="0" w:firstLine="0"/>
              <w:rPr>
                <w:i/>
                <w:iCs/>
              </w:rPr>
            </w:pPr>
            <w:r w:rsidRPr="00C137C6">
              <w:t>часов</w:t>
            </w:r>
          </w:p>
        </w:tc>
        <w:tc>
          <w:tcPr>
            <w:tcW w:w="396" w:type="pct"/>
            <w:vMerge/>
            <w:vAlign w:val="center"/>
          </w:tcPr>
          <w:p w:rsidR="00ED03C5" w:rsidRPr="00C137C6" w:rsidRDefault="00ED03C5" w:rsidP="00C137C6">
            <w:pPr>
              <w:pStyle w:val="21"/>
              <w:widowControl w:val="0"/>
              <w:ind w:left="0" w:firstLine="0"/>
            </w:pPr>
          </w:p>
        </w:tc>
        <w:tc>
          <w:tcPr>
            <w:tcW w:w="531" w:type="pct"/>
            <w:vMerge/>
            <w:vAlign w:val="center"/>
          </w:tcPr>
          <w:p w:rsidR="00ED03C5" w:rsidRPr="00C137C6" w:rsidRDefault="00ED03C5" w:rsidP="00C137C6">
            <w:pPr>
              <w:pStyle w:val="21"/>
              <w:widowControl w:val="0"/>
              <w:ind w:left="0" w:firstLine="0"/>
            </w:pPr>
          </w:p>
        </w:tc>
      </w:tr>
      <w:tr w:rsidR="00ED03C5" w:rsidRPr="00C137C6">
        <w:trPr>
          <w:trHeight w:val="102"/>
        </w:trPr>
        <w:tc>
          <w:tcPr>
            <w:tcW w:w="553" w:type="pct"/>
            <w:vAlign w:val="center"/>
          </w:tcPr>
          <w:p w:rsidR="00ED03C5" w:rsidRPr="00C137C6" w:rsidRDefault="00ED03C5" w:rsidP="00C137C6">
            <w:r w:rsidRPr="00C137C6">
              <w:t>1</w:t>
            </w:r>
          </w:p>
        </w:tc>
        <w:tc>
          <w:tcPr>
            <w:tcW w:w="1079" w:type="pct"/>
            <w:vAlign w:val="center"/>
          </w:tcPr>
          <w:p w:rsidR="00ED03C5" w:rsidRPr="00C137C6" w:rsidRDefault="00ED03C5" w:rsidP="00C137C6">
            <w:r w:rsidRPr="00C137C6">
              <w:t>2</w:t>
            </w:r>
          </w:p>
        </w:tc>
        <w:tc>
          <w:tcPr>
            <w:tcW w:w="368" w:type="pct"/>
            <w:vAlign w:val="center"/>
          </w:tcPr>
          <w:p w:rsidR="00ED03C5" w:rsidRPr="00C137C6" w:rsidRDefault="00ED03C5" w:rsidP="00C137C6">
            <w:pPr>
              <w:pStyle w:val="a3"/>
              <w:widowControl w:val="0"/>
              <w:suppressAutoHyphens/>
              <w:spacing w:before="0" w:beforeAutospacing="0" w:after="0" w:afterAutospacing="0"/>
            </w:pPr>
            <w:r w:rsidRPr="00C137C6">
              <w:t>3</w:t>
            </w:r>
          </w:p>
        </w:tc>
        <w:tc>
          <w:tcPr>
            <w:tcW w:w="340" w:type="pct"/>
            <w:vAlign w:val="center"/>
          </w:tcPr>
          <w:p w:rsidR="00ED03C5" w:rsidRPr="00C137C6" w:rsidRDefault="00ED03C5" w:rsidP="00C137C6">
            <w:pPr>
              <w:pStyle w:val="a3"/>
              <w:widowControl w:val="0"/>
              <w:suppressAutoHyphens/>
              <w:spacing w:before="0" w:beforeAutospacing="0" w:after="0" w:afterAutospacing="0"/>
            </w:pPr>
            <w:r w:rsidRPr="00C137C6">
              <w:t>4</w:t>
            </w:r>
          </w:p>
        </w:tc>
        <w:tc>
          <w:tcPr>
            <w:tcW w:w="559" w:type="pct"/>
            <w:vAlign w:val="center"/>
          </w:tcPr>
          <w:p w:rsidR="00ED03C5" w:rsidRPr="00C137C6" w:rsidRDefault="00ED03C5" w:rsidP="00C137C6">
            <w:pPr>
              <w:pStyle w:val="a3"/>
              <w:widowControl w:val="0"/>
              <w:suppressAutoHyphens/>
              <w:spacing w:before="0" w:beforeAutospacing="0" w:after="0" w:afterAutospacing="0"/>
            </w:pPr>
            <w:r w:rsidRPr="00C137C6">
              <w:t>5</w:t>
            </w:r>
          </w:p>
        </w:tc>
        <w:tc>
          <w:tcPr>
            <w:tcW w:w="423" w:type="pct"/>
            <w:vAlign w:val="center"/>
          </w:tcPr>
          <w:p w:rsidR="00ED03C5" w:rsidRPr="00C137C6" w:rsidRDefault="00ED03C5" w:rsidP="00C137C6">
            <w:pPr>
              <w:pStyle w:val="a3"/>
              <w:widowControl w:val="0"/>
              <w:suppressAutoHyphens/>
              <w:spacing w:before="0" w:beforeAutospacing="0" w:after="0" w:afterAutospacing="0"/>
            </w:pPr>
            <w:r w:rsidRPr="00C137C6">
              <w:t>6</w:t>
            </w:r>
          </w:p>
        </w:tc>
        <w:tc>
          <w:tcPr>
            <w:tcW w:w="298" w:type="pct"/>
            <w:vAlign w:val="center"/>
          </w:tcPr>
          <w:p w:rsidR="00ED03C5" w:rsidRPr="00C137C6" w:rsidRDefault="00ED03C5" w:rsidP="00C137C6">
            <w:pPr>
              <w:pStyle w:val="a3"/>
              <w:widowControl w:val="0"/>
              <w:suppressAutoHyphens/>
              <w:spacing w:before="0" w:beforeAutospacing="0" w:after="0" w:afterAutospacing="0"/>
            </w:pPr>
            <w:r w:rsidRPr="00C137C6">
              <w:t>7</w:t>
            </w:r>
          </w:p>
        </w:tc>
        <w:tc>
          <w:tcPr>
            <w:tcW w:w="453" w:type="pct"/>
            <w:vAlign w:val="center"/>
          </w:tcPr>
          <w:p w:rsidR="00ED03C5" w:rsidRPr="00C137C6" w:rsidRDefault="00ED03C5" w:rsidP="00C137C6">
            <w:pPr>
              <w:pStyle w:val="21"/>
              <w:widowControl w:val="0"/>
              <w:ind w:left="0" w:firstLine="0"/>
            </w:pPr>
            <w:r w:rsidRPr="00C137C6">
              <w:t>8</w:t>
            </w:r>
          </w:p>
        </w:tc>
        <w:tc>
          <w:tcPr>
            <w:tcW w:w="396" w:type="pct"/>
            <w:vAlign w:val="center"/>
          </w:tcPr>
          <w:p w:rsidR="00ED03C5" w:rsidRPr="00C137C6" w:rsidRDefault="00ED03C5" w:rsidP="00C137C6">
            <w:pPr>
              <w:pStyle w:val="21"/>
              <w:widowControl w:val="0"/>
              <w:ind w:left="0" w:firstLine="0"/>
            </w:pPr>
            <w:r w:rsidRPr="00C137C6">
              <w:t>9</w:t>
            </w:r>
          </w:p>
        </w:tc>
        <w:tc>
          <w:tcPr>
            <w:tcW w:w="531" w:type="pct"/>
            <w:vAlign w:val="center"/>
          </w:tcPr>
          <w:p w:rsidR="00ED03C5" w:rsidRPr="00C137C6" w:rsidRDefault="00ED03C5" w:rsidP="00C137C6">
            <w:pPr>
              <w:pStyle w:val="21"/>
              <w:widowControl w:val="0"/>
              <w:ind w:left="0" w:firstLine="0"/>
            </w:pPr>
            <w:r w:rsidRPr="00C137C6">
              <w:t>10</w:t>
            </w:r>
          </w:p>
        </w:tc>
      </w:tr>
      <w:tr w:rsidR="00ED03C5" w:rsidRPr="00C137C6">
        <w:trPr>
          <w:trHeight w:val="582"/>
        </w:trPr>
        <w:tc>
          <w:tcPr>
            <w:tcW w:w="553" w:type="pct"/>
          </w:tcPr>
          <w:p w:rsidR="00ED03C5" w:rsidRPr="00C137C6" w:rsidRDefault="00ED03C5" w:rsidP="00C137C6">
            <w:pPr>
              <w:rPr>
                <w:b/>
                <w:bCs/>
                <w:color w:val="000000"/>
              </w:rPr>
            </w:pPr>
          </w:p>
          <w:p w:rsidR="00ED03C5" w:rsidRPr="00C137C6" w:rsidRDefault="00D84D8F" w:rsidP="00C137C6">
            <w:pPr>
              <w:rPr>
                <w:b/>
                <w:bCs/>
              </w:rPr>
            </w:pPr>
            <w:r w:rsidRPr="00C137C6">
              <w:rPr>
                <w:b/>
                <w:bCs/>
              </w:rPr>
              <w:t>ПК 2.1-2.4</w:t>
            </w:r>
          </w:p>
        </w:tc>
        <w:tc>
          <w:tcPr>
            <w:tcW w:w="1079" w:type="pct"/>
          </w:tcPr>
          <w:p w:rsidR="00ED03C5" w:rsidRPr="00C137C6" w:rsidRDefault="00D84D8F" w:rsidP="00C137C6">
            <w:pPr>
              <w:suppressAutoHyphens/>
              <w:rPr>
                <w:b/>
                <w:bCs/>
              </w:rPr>
            </w:pPr>
            <w:r w:rsidRPr="00C137C6">
              <w:rPr>
                <w:b/>
                <w:bCs/>
              </w:rPr>
              <w:t xml:space="preserve">ПМ.02 </w:t>
            </w:r>
            <w:r w:rsidR="00344977" w:rsidRPr="00C137C6">
              <w:rPr>
                <w:b/>
                <w:bCs/>
              </w:rPr>
              <w:t>Организация безопасных условий труда</w:t>
            </w:r>
          </w:p>
        </w:tc>
        <w:tc>
          <w:tcPr>
            <w:tcW w:w="368" w:type="pct"/>
            <w:vAlign w:val="center"/>
          </w:tcPr>
          <w:p w:rsidR="00ED03C5" w:rsidRPr="00C137C6" w:rsidRDefault="00ED03C5" w:rsidP="00C137C6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bCs/>
              </w:rPr>
            </w:pPr>
          </w:p>
        </w:tc>
        <w:tc>
          <w:tcPr>
            <w:tcW w:w="340" w:type="pct"/>
            <w:vAlign w:val="center"/>
          </w:tcPr>
          <w:p w:rsidR="00ED03C5" w:rsidRPr="00C137C6" w:rsidRDefault="00ED03C5" w:rsidP="00C137C6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bCs/>
              </w:rPr>
            </w:pPr>
          </w:p>
        </w:tc>
        <w:tc>
          <w:tcPr>
            <w:tcW w:w="559" w:type="pct"/>
            <w:vAlign w:val="center"/>
          </w:tcPr>
          <w:p w:rsidR="00ED03C5" w:rsidRPr="00C137C6" w:rsidRDefault="00ED03C5" w:rsidP="00C137C6">
            <w:pPr>
              <w:pStyle w:val="21"/>
              <w:widowControl w:val="0"/>
              <w:ind w:left="0" w:firstLine="0"/>
            </w:pPr>
          </w:p>
        </w:tc>
        <w:tc>
          <w:tcPr>
            <w:tcW w:w="423" w:type="pct"/>
            <w:vAlign w:val="center"/>
          </w:tcPr>
          <w:p w:rsidR="00ED03C5" w:rsidRPr="00C137C6" w:rsidRDefault="00ED03C5" w:rsidP="00C137C6">
            <w:pPr>
              <w:pStyle w:val="21"/>
              <w:widowControl w:val="0"/>
              <w:ind w:left="0" w:firstLine="0"/>
            </w:pPr>
          </w:p>
        </w:tc>
        <w:tc>
          <w:tcPr>
            <w:tcW w:w="298" w:type="pct"/>
            <w:vAlign w:val="center"/>
          </w:tcPr>
          <w:p w:rsidR="00ED03C5" w:rsidRPr="00C137C6" w:rsidRDefault="00ED03C5" w:rsidP="00C137C6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bCs/>
              </w:rPr>
            </w:pPr>
          </w:p>
        </w:tc>
        <w:tc>
          <w:tcPr>
            <w:tcW w:w="453" w:type="pct"/>
            <w:vAlign w:val="center"/>
          </w:tcPr>
          <w:p w:rsidR="00ED03C5" w:rsidRPr="00C137C6" w:rsidRDefault="00ED03C5" w:rsidP="00C137C6">
            <w:pPr>
              <w:pStyle w:val="21"/>
              <w:widowControl w:val="0"/>
              <w:ind w:left="0" w:firstLine="0"/>
            </w:pPr>
          </w:p>
        </w:tc>
        <w:tc>
          <w:tcPr>
            <w:tcW w:w="396" w:type="pct"/>
            <w:vAlign w:val="center"/>
          </w:tcPr>
          <w:p w:rsidR="00ED03C5" w:rsidRPr="00C137C6" w:rsidRDefault="00ED03C5" w:rsidP="00C137C6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bCs/>
              </w:rPr>
            </w:pPr>
          </w:p>
        </w:tc>
        <w:tc>
          <w:tcPr>
            <w:tcW w:w="531" w:type="pct"/>
            <w:vAlign w:val="center"/>
          </w:tcPr>
          <w:p w:rsidR="00ED03C5" w:rsidRPr="00C137C6" w:rsidRDefault="00ED03C5" w:rsidP="00C137C6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bCs/>
              </w:rPr>
            </w:pPr>
          </w:p>
        </w:tc>
      </w:tr>
      <w:tr w:rsidR="00D84D8F" w:rsidRPr="00C137C6">
        <w:trPr>
          <w:trHeight w:val="582"/>
        </w:trPr>
        <w:tc>
          <w:tcPr>
            <w:tcW w:w="553" w:type="pct"/>
          </w:tcPr>
          <w:p w:rsidR="00D84D8F" w:rsidRPr="00C137C6" w:rsidRDefault="00D84D8F" w:rsidP="00C137C6">
            <w:pPr>
              <w:rPr>
                <w:b/>
                <w:bCs/>
                <w:color w:val="000000"/>
              </w:rPr>
            </w:pPr>
          </w:p>
          <w:p w:rsidR="00D84D8F" w:rsidRPr="00C137C6" w:rsidRDefault="00D84D8F" w:rsidP="00C137C6">
            <w:pPr>
              <w:rPr>
                <w:b/>
                <w:bCs/>
              </w:rPr>
            </w:pPr>
            <w:r w:rsidRPr="00C137C6">
              <w:rPr>
                <w:b/>
                <w:bCs/>
              </w:rPr>
              <w:t>ПК 2.1-2.4</w:t>
            </w:r>
          </w:p>
        </w:tc>
        <w:tc>
          <w:tcPr>
            <w:tcW w:w="1079" w:type="pct"/>
          </w:tcPr>
          <w:p w:rsidR="00D84D8F" w:rsidRPr="00C137C6" w:rsidRDefault="00D84D8F" w:rsidP="00C137C6">
            <w:pPr>
              <w:suppressAutoHyphens/>
              <w:rPr>
                <w:b/>
                <w:bCs/>
              </w:rPr>
            </w:pPr>
            <w:r w:rsidRPr="00C137C6">
              <w:rPr>
                <w:b/>
                <w:bCs/>
              </w:rPr>
              <w:t>МДК.02.01 Система управления охраной труда и промышленной безопасностью на обогатительной фабрике</w:t>
            </w:r>
          </w:p>
        </w:tc>
        <w:tc>
          <w:tcPr>
            <w:tcW w:w="368" w:type="pct"/>
            <w:vAlign w:val="center"/>
          </w:tcPr>
          <w:p w:rsidR="00D84D8F" w:rsidRPr="00C137C6" w:rsidRDefault="00596380" w:rsidP="00C137C6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bCs/>
              </w:rPr>
            </w:pPr>
            <w:r w:rsidRPr="00C137C6">
              <w:rPr>
                <w:b/>
                <w:bCs/>
              </w:rPr>
              <w:t>285</w:t>
            </w:r>
          </w:p>
        </w:tc>
        <w:tc>
          <w:tcPr>
            <w:tcW w:w="340" w:type="pct"/>
            <w:vAlign w:val="center"/>
          </w:tcPr>
          <w:p w:rsidR="00D84D8F" w:rsidRPr="00C137C6" w:rsidRDefault="00596380" w:rsidP="00C137C6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bCs/>
              </w:rPr>
            </w:pPr>
            <w:r w:rsidRPr="00C137C6">
              <w:rPr>
                <w:b/>
                <w:bCs/>
              </w:rPr>
              <w:t>52</w:t>
            </w:r>
          </w:p>
        </w:tc>
        <w:tc>
          <w:tcPr>
            <w:tcW w:w="559" w:type="pct"/>
            <w:vAlign w:val="center"/>
          </w:tcPr>
          <w:p w:rsidR="00D84D8F" w:rsidRPr="00C137C6" w:rsidRDefault="00D84D8F" w:rsidP="00C137C6">
            <w:pPr>
              <w:pStyle w:val="21"/>
              <w:widowControl w:val="0"/>
              <w:ind w:left="0" w:firstLine="0"/>
            </w:pPr>
          </w:p>
        </w:tc>
        <w:tc>
          <w:tcPr>
            <w:tcW w:w="423" w:type="pct"/>
            <w:vAlign w:val="center"/>
          </w:tcPr>
          <w:p w:rsidR="00D84D8F" w:rsidRPr="00C137C6" w:rsidRDefault="00265167" w:rsidP="00C137C6">
            <w:pPr>
              <w:pStyle w:val="21"/>
              <w:widowControl w:val="0"/>
              <w:ind w:left="0" w:firstLine="0"/>
            </w:pPr>
            <w:r w:rsidRPr="00C137C6">
              <w:t>-</w:t>
            </w:r>
          </w:p>
        </w:tc>
        <w:tc>
          <w:tcPr>
            <w:tcW w:w="298" w:type="pct"/>
            <w:vAlign w:val="center"/>
          </w:tcPr>
          <w:p w:rsidR="00D84D8F" w:rsidRPr="00C137C6" w:rsidRDefault="00596380" w:rsidP="00C137C6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bCs/>
              </w:rPr>
            </w:pPr>
            <w:r w:rsidRPr="00C137C6">
              <w:rPr>
                <w:b/>
                <w:bCs/>
              </w:rPr>
              <w:t>233</w:t>
            </w:r>
          </w:p>
        </w:tc>
        <w:tc>
          <w:tcPr>
            <w:tcW w:w="453" w:type="pct"/>
            <w:vAlign w:val="center"/>
          </w:tcPr>
          <w:p w:rsidR="00D84D8F" w:rsidRPr="00C137C6" w:rsidRDefault="00F430B4" w:rsidP="00C137C6">
            <w:pPr>
              <w:pStyle w:val="21"/>
              <w:widowControl w:val="0"/>
              <w:ind w:left="0" w:firstLine="0"/>
            </w:pPr>
            <w:r>
              <w:t>40</w:t>
            </w:r>
          </w:p>
        </w:tc>
        <w:tc>
          <w:tcPr>
            <w:tcW w:w="396" w:type="pct"/>
            <w:vAlign w:val="center"/>
          </w:tcPr>
          <w:p w:rsidR="00D84D8F" w:rsidRPr="00C137C6" w:rsidRDefault="00596380" w:rsidP="00C137C6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bCs/>
              </w:rPr>
            </w:pPr>
            <w:r w:rsidRPr="00C137C6">
              <w:rPr>
                <w:b/>
                <w:bCs/>
              </w:rPr>
              <w:t>-</w:t>
            </w:r>
          </w:p>
        </w:tc>
        <w:tc>
          <w:tcPr>
            <w:tcW w:w="531" w:type="pct"/>
            <w:vAlign w:val="center"/>
          </w:tcPr>
          <w:p w:rsidR="00D84D8F" w:rsidRPr="00C137C6" w:rsidRDefault="00D84D8F" w:rsidP="00C137C6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bCs/>
              </w:rPr>
            </w:pPr>
            <w:r w:rsidRPr="00C137C6">
              <w:rPr>
                <w:b/>
                <w:bCs/>
              </w:rPr>
              <w:t>-</w:t>
            </w:r>
          </w:p>
        </w:tc>
      </w:tr>
      <w:tr w:rsidR="00596380" w:rsidRPr="00C137C6" w:rsidTr="00596380">
        <w:trPr>
          <w:trHeight w:val="742"/>
        </w:trPr>
        <w:tc>
          <w:tcPr>
            <w:tcW w:w="553" w:type="pct"/>
          </w:tcPr>
          <w:p w:rsidR="00596380" w:rsidRPr="00C137C6" w:rsidRDefault="00596380" w:rsidP="00C137C6">
            <w:pPr>
              <w:rPr>
                <w:b/>
                <w:bCs/>
                <w:color w:val="000000"/>
              </w:rPr>
            </w:pPr>
          </w:p>
          <w:p w:rsidR="00596380" w:rsidRPr="00C137C6" w:rsidRDefault="00596380" w:rsidP="00C137C6">
            <w:pPr>
              <w:rPr>
                <w:b/>
                <w:bCs/>
              </w:rPr>
            </w:pPr>
            <w:r w:rsidRPr="00C137C6">
              <w:rPr>
                <w:b/>
                <w:bCs/>
              </w:rPr>
              <w:t>ПК 2.1-2.4</w:t>
            </w:r>
          </w:p>
        </w:tc>
        <w:tc>
          <w:tcPr>
            <w:tcW w:w="1079" w:type="pct"/>
          </w:tcPr>
          <w:p w:rsidR="00596380" w:rsidRPr="00C137C6" w:rsidRDefault="00596380" w:rsidP="00C137C6">
            <w:r w:rsidRPr="00C137C6">
              <w:rPr>
                <w:b/>
                <w:bCs/>
              </w:rPr>
              <w:t>Производственная и учебной практика</w:t>
            </w:r>
            <w:r w:rsidRPr="00C137C6">
              <w:t>, часов</w:t>
            </w:r>
            <w:r w:rsidRPr="00C137C6">
              <w:rPr>
                <w:b/>
                <w:bCs/>
              </w:rPr>
              <w:t xml:space="preserve"> </w:t>
            </w:r>
            <w:r w:rsidRPr="00C137C6">
              <w:rPr>
                <w:i/>
                <w:iCs/>
              </w:rPr>
              <w:t>(если предусмотрена итоговая (концентрированная) практика)</w:t>
            </w:r>
          </w:p>
        </w:tc>
        <w:tc>
          <w:tcPr>
            <w:tcW w:w="368" w:type="pct"/>
            <w:vAlign w:val="center"/>
          </w:tcPr>
          <w:p w:rsidR="00596380" w:rsidRPr="00C137C6" w:rsidRDefault="00596380" w:rsidP="00C137C6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bCs/>
              </w:rPr>
            </w:pPr>
            <w:r w:rsidRPr="00C137C6">
              <w:rPr>
                <w:b/>
                <w:bCs/>
              </w:rPr>
              <w:t>144</w:t>
            </w:r>
          </w:p>
        </w:tc>
        <w:tc>
          <w:tcPr>
            <w:tcW w:w="2074" w:type="pct"/>
            <w:gridSpan w:val="5"/>
            <w:shd w:val="clear" w:color="auto" w:fill="D9D9D9"/>
            <w:vAlign w:val="center"/>
          </w:tcPr>
          <w:p w:rsidR="00596380" w:rsidRPr="00C137C6" w:rsidRDefault="00596380" w:rsidP="00C137C6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bCs/>
              </w:rPr>
            </w:pPr>
          </w:p>
        </w:tc>
        <w:tc>
          <w:tcPr>
            <w:tcW w:w="395" w:type="pct"/>
            <w:shd w:val="clear" w:color="auto" w:fill="D9D9D9"/>
            <w:vAlign w:val="center"/>
          </w:tcPr>
          <w:p w:rsidR="00596380" w:rsidRPr="00C137C6" w:rsidRDefault="00596380" w:rsidP="00C137C6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bCs/>
              </w:rPr>
            </w:pPr>
            <w:r w:rsidRPr="00C137C6">
              <w:rPr>
                <w:b/>
                <w:bCs/>
              </w:rPr>
              <w:t>36</w:t>
            </w:r>
          </w:p>
        </w:tc>
        <w:tc>
          <w:tcPr>
            <w:tcW w:w="531" w:type="pct"/>
            <w:vAlign w:val="center"/>
          </w:tcPr>
          <w:p w:rsidR="00596380" w:rsidRPr="00C137C6" w:rsidRDefault="00596380" w:rsidP="00C137C6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bCs/>
              </w:rPr>
            </w:pPr>
            <w:r w:rsidRPr="00C137C6">
              <w:rPr>
                <w:b/>
                <w:bCs/>
              </w:rPr>
              <w:t>108</w:t>
            </w:r>
          </w:p>
        </w:tc>
      </w:tr>
      <w:tr w:rsidR="00D84D8F" w:rsidRPr="00C137C6">
        <w:trPr>
          <w:trHeight w:val="876"/>
        </w:trPr>
        <w:tc>
          <w:tcPr>
            <w:tcW w:w="553" w:type="pct"/>
          </w:tcPr>
          <w:p w:rsidR="00D84D8F" w:rsidRPr="00C137C6" w:rsidRDefault="00D84D8F" w:rsidP="00C137C6">
            <w:pPr>
              <w:pStyle w:val="21"/>
              <w:widowControl w:val="0"/>
              <w:ind w:left="0" w:firstLine="0"/>
              <w:rPr>
                <w:b/>
                <w:bCs/>
              </w:rPr>
            </w:pPr>
          </w:p>
        </w:tc>
        <w:tc>
          <w:tcPr>
            <w:tcW w:w="1079" w:type="pct"/>
          </w:tcPr>
          <w:p w:rsidR="00D84D8F" w:rsidRPr="00C137C6" w:rsidRDefault="00D84D8F" w:rsidP="00C137C6">
            <w:pPr>
              <w:pStyle w:val="21"/>
              <w:widowControl w:val="0"/>
              <w:ind w:left="0" w:firstLine="0"/>
              <w:rPr>
                <w:b/>
                <w:bCs/>
              </w:rPr>
            </w:pPr>
            <w:r w:rsidRPr="00C137C6">
              <w:rPr>
                <w:b/>
                <w:bCs/>
              </w:rPr>
              <w:t>Всего:</w:t>
            </w:r>
          </w:p>
        </w:tc>
        <w:tc>
          <w:tcPr>
            <w:tcW w:w="368" w:type="pct"/>
            <w:vAlign w:val="center"/>
          </w:tcPr>
          <w:p w:rsidR="00D84D8F" w:rsidRPr="00C137C6" w:rsidRDefault="00F87BF5" w:rsidP="00C137C6">
            <w:pPr>
              <w:rPr>
                <w:b/>
                <w:bCs/>
              </w:rPr>
            </w:pPr>
            <w:r w:rsidRPr="00C137C6">
              <w:rPr>
                <w:b/>
                <w:bCs/>
              </w:rPr>
              <w:t>4</w:t>
            </w:r>
            <w:r w:rsidR="00596380" w:rsidRPr="00C137C6">
              <w:rPr>
                <w:b/>
                <w:bCs/>
              </w:rPr>
              <w:t>29</w:t>
            </w:r>
          </w:p>
        </w:tc>
        <w:tc>
          <w:tcPr>
            <w:tcW w:w="340" w:type="pct"/>
            <w:vAlign w:val="center"/>
          </w:tcPr>
          <w:p w:rsidR="00D84D8F" w:rsidRPr="00C137C6" w:rsidRDefault="00596380" w:rsidP="00C137C6">
            <w:pPr>
              <w:rPr>
                <w:b/>
                <w:bCs/>
              </w:rPr>
            </w:pPr>
            <w:r w:rsidRPr="00C137C6">
              <w:rPr>
                <w:b/>
                <w:bCs/>
              </w:rPr>
              <w:t>52</w:t>
            </w:r>
          </w:p>
        </w:tc>
        <w:tc>
          <w:tcPr>
            <w:tcW w:w="559" w:type="pct"/>
            <w:vAlign w:val="center"/>
          </w:tcPr>
          <w:p w:rsidR="00D84D8F" w:rsidRPr="00C137C6" w:rsidRDefault="00D84D8F" w:rsidP="00C137C6"/>
        </w:tc>
        <w:tc>
          <w:tcPr>
            <w:tcW w:w="423" w:type="pct"/>
            <w:vAlign w:val="center"/>
          </w:tcPr>
          <w:p w:rsidR="00D84D8F" w:rsidRPr="00C137C6" w:rsidRDefault="00F87BF5" w:rsidP="00C137C6">
            <w:pPr>
              <w:rPr>
                <w:bCs/>
              </w:rPr>
            </w:pPr>
            <w:r w:rsidRPr="00C137C6">
              <w:rPr>
                <w:bCs/>
              </w:rPr>
              <w:t>-</w:t>
            </w:r>
          </w:p>
        </w:tc>
        <w:tc>
          <w:tcPr>
            <w:tcW w:w="298" w:type="pct"/>
            <w:vAlign w:val="center"/>
          </w:tcPr>
          <w:p w:rsidR="00D84D8F" w:rsidRPr="00C137C6" w:rsidRDefault="00596380" w:rsidP="00C137C6">
            <w:pPr>
              <w:rPr>
                <w:b/>
                <w:bCs/>
              </w:rPr>
            </w:pPr>
            <w:r w:rsidRPr="00C137C6">
              <w:rPr>
                <w:b/>
                <w:bCs/>
              </w:rPr>
              <w:t>233</w:t>
            </w:r>
          </w:p>
        </w:tc>
        <w:tc>
          <w:tcPr>
            <w:tcW w:w="453" w:type="pct"/>
            <w:vAlign w:val="center"/>
          </w:tcPr>
          <w:p w:rsidR="00D84D8F" w:rsidRPr="00C137C6" w:rsidRDefault="00F430B4" w:rsidP="00C137C6">
            <w:pPr>
              <w:rPr>
                <w:b/>
                <w:bCs/>
              </w:rPr>
            </w:pPr>
            <w:r>
              <w:rPr>
                <w:b/>
                <w:bCs/>
              </w:rPr>
              <w:t>40</w:t>
            </w:r>
            <w:bookmarkStart w:id="0" w:name="_GoBack"/>
            <w:bookmarkEnd w:id="0"/>
          </w:p>
        </w:tc>
        <w:tc>
          <w:tcPr>
            <w:tcW w:w="396" w:type="pct"/>
            <w:vAlign w:val="center"/>
          </w:tcPr>
          <w:p w:rsidR="00D84D8F" w:rsidRPr="00C137C6" w:rsidRDefault="00D84D8F" w:rsidP="00C137C6">
            <w:pPr>
              <w:rPr>
                <w:b/>
                <w:bCs/>
              </w:rPr>
            </w:pPr>
            <w:r w:rsidRPr="00C137C6">
              <w:rPr>
                <w:b/>
                <w:bCs/>
              </w:rPr>
              <w:t>36</w:t>
            </w:r>
          </w:p>
        </w:tc>
        <w:tc>
          <w:tcPr>
            <w:tcW w:w="531" w:type="pct"/>
            <w:vAlign w:val="center"/>
          </w:tcPr>
          <w:p w:rsidR="00D84D8F" w:rsidRPr="00C137C6" w:rsidRDefault="00D84D8F" w:rsidP="00C137C6">
            <w:pPr>
              <w:tabs>
                <w:tab w:val="center" w:pos="265"/>
                <w:tab w:val="left" w:pos="459"/>
              </w:tabs>
              <w:rPr>
                <w:b/>
                <w:bCs/>
              </w:rPr>
            </w:pPr>
            <w:r w:rsidRPr="00C137C6">
              <w:rPr>
                <w:b/>
                <w:bCs/>
              </w:rPr>
              <w:t>1</w:t>
            </w:r>
            <w:r w:rsidR="00F87BF5" w:rsidRPr="00C137C6">
              <w:rPr>
                <w:b/>
                <w:bCs/>
              </w:rPr>
              <w:t>08</w:t>
            </w:r>
          </w:p>
        </w:tc>
      </w:tr>
    </w:tbl>
    <w:p w:rsidR="00ED03C5" w:rsidRDefault="00ED03C5" w:rsidP="00CD5E3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 w:val="0"/>
          <w:bCs w:val="0"/>
          <w:caps/>
        </w:rPr>
      </w:pPr>
    </w:p>
    <w:p w:rsidR="00ED03C5" w:rsidRPr="00C137C6" w:rsidRDefault="00ED03C5" w:rsidP="00C21CC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C137C6">
        <w:rPr>
          <w:rFonts w:ascii="Times New Roman" w:hAnsi="Times New Roman" w:cs="Times New Roman"/>
          <w:caps/>
          <w:sz w:val="24"/>
          <w:szCs w:val="24"/>
        </w:rPr>
        <w:t xml:space="preserve">3.2 </w:t>
      </w:r>
      <w:r w:rsidRPr="00C137C6">
        <w:rPr>
          <w:rFonts w:ascii="Times New Roman" w:hAnsi="Times New Roman" w:cs="Times New Roman"/>
          <w:sz w:val="24"/>
          <w:szCs w:val="24"/>
        </w:rPr>
        <w:t xml:space="preserve">Содержание обучения по профессиональному модулю </w:t>
      </w:r>
    </w:p>
    <w:p w:rsidR="00ED03C5" w:rsidRPr="00745919" w:rsidRDefault="00ED03C5" w:rsidP="00C21CC1">
      <w:pPr>
        <w:spacing w:line="360" w:lineRule="auto"/>
      </w:pPr>
    </w:p>
    <w:tbl>
      <w:tblPr>
        <w:tblW w:w="1545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3"/>
        <w:gridCol w:w="9926"/>
        <w:gridCol w:w="1124"/>
        <w:gridCol w:w="1275"/>
        <w:gridCol w:w="241"/>
      </w:tblGrid>
      <w:tr w:rsidR="00ED03C5" w:rsidRPr="00C137C6">
        <w:trPr>
          <w:gridAfter w:val="1"/>
          <w:wAfter w:w="241" w:type="dxa"/>
          <w:trHeight w:val="1134"/>
        </w:trPr>
        <w:tc>
          <w:tcPr>
            <w:tcW w:w="2893" w:type="dxa"/>
          </w:tcPr>
          <w:p w:rsidR="00ED03C5" w:rsidRPr="00C137C6" w:rsidRDefault="00ED03C5" w:rsidP="00C137C6">
            <w:pPr>
              <w:rPr>
                <w:b/>
                <w:bCs/>
              </w:rPr>
            </w:pPr>
            <w:r w:rsidRPr="00C137C6">
              <w:rPr>
                <w:b/>
                <w:bCs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9926" w:type="dxa"/>
          </w:tcPr>
          <w:p w:rsidR="00ED03C5" w:rsidRPr="00C137C6" w:rsidRDefault="00ED03C5" w:rsidP="00C137C6">
            <w:pPr>
              <w:rPr>
                <w:b/>
                <w:bCs/>
              </w:rPr>
            </w:pPr>
            <w:r w:rsidRPr="00C137C6"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</w:t>
            </w:r>
            <w:r w:rsidRPr="00C137C6">
              <w:rPr>
                <w:i/>
                <w:iCs/>
              </w:rPr>
              <w:t xml:space="preserve"> (если предусмотрены)</w:t>
            </w:r>
          </w:p>
        </w:tc>
        <w:tc>
          <w:tcPr>
            <w:tcW w:w="1124" w:type="dxa"/>
            <w:vAlign w:val="center"/>
          </w:tcPr>
          <w:p w:rsidR="00ED03C5" w:rsidRPr="00C137C6" w:rsidRDefault="00ED03C5" w:rsidP="00C137C6">
            <w:pPr>
              <w:rPr>
                <w:b/>
                <w:bCs/>
              </w:rPr>
            </w:pPr>
            <w:r w:rsidRPr="00C137C6">
              <w:rPr>
                <w:b/>
                <w:bCs/>
              </w:rPr>
              <w:t xml:space="preserve">Объем </w:t>
            </w:r>
          </w:p>
          <w:p w:rsidR="00ED03C5" w:rsidRPr="00C137C6" w:rsidRDefault="00ED03C5" w:rsidP="00C137C6">
            <w:pPr>
              <w:rPr>
                <w:b/>
                <w:bCs/>
              </w:rPr>
            </w:pPr>
            <w:r w:rsidRPr="00C137C6">
              <w:rPr>
                <w:b/>
                <w:bCs/>
              </w:rPr>
              <w:t>часов</w:t>
            </w:r>
          </w:p>
        </w:tc>
        <w:tc>
          <w:tcPr>
            <w:tcW w:w="1275" w:type="dxa"/>
            <w:vAlign w:val="center"/>
          </w:tcPr>
          <w:p w:rsidR="00ED03C5" w:rsidRPr="00C137C6" w:rsidRDefault="00ED03C5" w:rsidP="00C137C6">
            <w:pPr>
              <w:rPr>
                <w:b/>
                <w:bCs/>
              </w:rPr>
            </w:pPr>
            <w:r w:rsidRPr="00C137C6">
              <w:rPr>
                <w:b/>
                <w:bCs/>
              </w:rPr>
              <w:t>Уровень освоения</w:t>
            </w:r>
          </w:p>
        </w:tc>
      </w:tr>
      <w:tr w:rsidR="00ED03C5" w:rsidRPr="00C137C6">
        <w:trPr>
          <w:gridAfter w:val="1"/>
          <w:wAfter w:w="241" w:type="dxa"/>
          <w:trHeight w:val="395"/>
        </w:trPr>
        <w:tc>
          <w:tcPr>
            <w:tcW w:w="2893" w:type="dxa"/>
          </w:tcPr>
          <w:p w:rsidR="00ED03C5" w:rsidRPr="00C137C6" w:rsidRDefault="00ED03C5" w:rsidP="00C137C6">
            <w:r w:rsidRPr="00C137C6">
              <w:t>1</w:t>
            </w:r>
          </w:p>
        </w:tc>
        <w:tc>
          <w:tcPr>
            <w:tcW w:w="9926" w:type="dxa"/>
          </w:tcPr>
          <w:p w:rsidR="00ED03C5" w:rsidRPr="00C137C6" w:rsidRDefault="00ED03C5" w:rsidP="00C137C6">
            <w:r w:rsidRPr="00C137C6">
              <w:t>2</w:t>
            </w:r>
          </w:p>
        </w:tc>
        <w:tc>
          <w:tcPr>
            <w:tcW w:w="1124" w:type="dxa"/>
          </w:tcPr>
          <w:p w:rsidR="00ED03C5" w:rsidRPr="00C137C6" w:rsidRDefault="00ED03C5" w:rsidP="00C137C6">
            <w:r w:rsidRPr="00C137C6">
              <w:t>3</w:t>
            </w:r>
          </w:p>
        </w:tc>
        <w:tc>
          <w:tcPr>
            <w:tcW w:w="1275" w:type="dxa"/>
          </w:tcPr>
          <w:p w:rsidR="00ED03C5" w:rsidRPr="00C137C6" w:rsidRDefault="00ED03C5" w:rsidP="00C137C6">
            <w:r w:rsidRPr="00C137C6">
              <w:t>4</w:t>
            </w:r>
          </w:p>
        </w:tc>
      </w:tr>
      <w:tr w:rsidR="00ED03C5" w:rsidRPr="00C137C6">
        <w:trPr>
          <w:gridAfter w:val="1"/>
          <w:wAfter w:w="241" w:type="dxa"/>
        </w:trPr>
        <w:tc>
          <w:tcPr>
            <w:tcW w:w="2893" w:type="dxa"/>
          </w:tcPr>
          <w:p w:rsidR="00ED03C5" w:rsidRPr="00C137C6" w:rsidRDefault="003F2374" w:rsidP="00C137C6">
            <w:pPr>
              <w:shd w:val="clear" w:color="auto" w:fill="FFFFFF"/>
              <w:rPr>
                <w:b/>
                <w:bCs/>
                <w:color w:val="000000"/>
              </w:rPr>
            </w:pPr>
            <w:r w:rsidRPr="00C137C6">
              <w:rPr>
                <w:b/>
                <w:bCs/>
                <w:color w:val="000000"/>
              </w:rPr>
              <w:t>Раздел ПМ 02</w:t>
            </w:r>
          </w:p>
          <w:p w:rsidR="00ED03C5" w:rsidRPr="00C137C6" w:rsidRDefault="003F2374" w:rsidP="00C137C6">
            <w:pPr>
              <w:shd w:val="clear" w:color="auto" w:fill="FFFFFF"/>
              <w:rPr>
                <w:b/>
                <w:bCs/>
                <w:color w:val="000000"/>
              </w:rPr>
            </w:pPr>
            <w:r w:rsidRPr="00C137C6">
              <w:rPr>
                <w:b/>
                <w:bCs/>
              </w:rPr>
              <w:t>Организация безопасных условий труда</w:t>
            </w:r>
          </w:p>
        </w:tc>
        <w:tc>
          <w:tcPr>
            <w:tcW w:w="9926" w:type="dxa"/>
          </w:tcPr>
          <w:p w:rsidR="00ED03C5" w:rsidRPr="00C137C6" w:rsidRDefault="00ED03C5" w:rsidP="00C137C6">
            <w:pPr>
              <w:rPr>
                <w:b/>
                <w:bCs/>
              </w:rPr>
            </w:pPr>
          </w:p>
        </w:tc>
        <w:tc>
          <w:tcPr>
            <w:tcW w:w="1124" w:type="dxa"/>
          </w:tcPr>
          <w:p w:rsidR="00ED03C5" w:rsidRPr="00C137C6" w:rsidRDefault="00146750" w:rsidP="00C137C6">
            <w:pPr>
              <w:rPr>
                <w:b/>
                <w:bCs/>
              </w:rPr>
            </w:pPr>
            <w:r w:rsidRPr="00C137C6">
              <w:rPr>
                <w:b/>
                <w:bCs/>
              </w:rPr>
              <w:t>4</w:t>
            </w:r>
            <w:r w:rsidR="00697E3D" w:rsidRPr="00C137C6">
              <w:rPr>
                <w:b/>
                <w:bCs/>
              </w:rPr>
              <w:t>29</w:t>
            </w:r>
          </w:p>
        </w:tc>
        <w:tc>
          <w:tcPr>
            <w:tcW w:w="1275" w:type="dxa"/>
            <w:vMerge w:val="restart"/>
            <w:shd w:val="clear" w:color="auto" w:fill="D9D9D9"/>
          </w:tcPr>
          <w:p w:rsidR="00ED03C5" w:rsidRPr="00C137C6" w:rsidRDefault="00ED03C5" w:rsidP="00C137C6"/>
        </w:tc>
      </w:tr>
      <w:tr w:rsidR="00ED03C5" w:rsidRPr="00C137C6">
        <w:trPr>
          <w:gridAfter w:val="1"/>
          <w:wAfter w:w="241" w:type="dxa"/>
        </w:trPr>
        <w:tc>
          <w:tcPr>
            <w:tcW w:w="2893" w:type="dxa"/>
          </w:tcPr>
          <w:p w:rsidR="00ED03C5" w:rsidRPr="00C137C6" w:rsidRDefault="00ED03C5" w:rsidP="00C137C6">
            <w:pPr>
              <w:rPr>
                <w:b/>
                <w:bCs/>
                <w:color w:val="000000"/>
              </w:rPr>
            </w:pPr>
            <w:r w:rsidRPr="00C137C6">
              <w:rPr>
                <w:b/>
                <w:bCs/>
                <w:color w:val="000000"/>
              </w:rPr>
              <w:t>МДК 02.01</w:t>
            </w:r>
          </w:p>
          <w:p w:rsidR="00ED03C5" w:rsidRPr="00C137C6" w:rsidRDefault="00ED03C5" w:rsidP="00C137C6">
            <w:pPr>
              <w:rPr>
                <w:b/>
                <w:bCs/>
              </w:rPr>
            </w:pPr>
            <w:r w:rsidRPr="00C137C6">
              <w:rPr>
                <w:b/>
                <w:bCs/>
              </w:rPr>
              <w:t>Система управления охраной труда и промышленной безопасностью на обогатительной фабрике.</w:t>
            </w:r>
          </w:p>
          <w:p w:rsidR="00ED03C5" w:rsidRPr="00C137C6" w:rsidRDefault="00ED03C5" w:rsidP="00C137C6">
            <w:r w:rsidRPr="00C137C6">
              <w:rPr>
                <w:color w:val="000000"/>
              </w:rPr>
              <w:t xml:space="preserve"> </w:t>
            </w:r>
          </w:p>
        </w:tc>
        <w:tc>
          <w:tcPr>
            <w:tcW w:w="9926" w:type="dxa"/>
          </w:tcPr>
          <w:p w:rsidR="00ED03C5" w:rsidRPr="00C137C6" w:rsidRDefault="00ED03C5" w:rsidP="00C137C6">
            <w:pPr>
              <w:rPr>
                <w:b/>
                <w:bCs/>
              </w:rPr>
            </w:pPr>
          </w:p>
        </w:tc>
        <w:tc>
          <w:tcPr>
            <w:tcW w:w="1124" w:type="dxa"/>
          </w:tcPr>
          <w:p w:rsidR="00ED03C5" w:rsidRPr="00C137C6" w:rsidRDefault="00F24CB8" w:rsidP="00C137C6">
            <w:pPr>
              <w:rPr>
                <w:b/>
                <w:bCs/>
              </w:rPr>
            </w:pPr>
            <w:r w:rsidRPr="00C137C6">
              <w:rPr>
                <w:b/>
                <w:bCs/>
              </w:rPr>
              <w:t>2</w:t>
            </w:r>
            <w:r w:rsidR="00697E3D" w:rsidRPr="00C137C6">
              <w:rPr>
                <w:b/>
                <w:bCs/>
              </w:rPr>
              <w:t>85</w:t>
            </w:r>
          </w:p>
        </w:tc>
        <w:tc>
          <w:tcPr>
            <w:tcW w:w="1275" w:type="dxa"/>
            <w:vMerge/>
            <w:shd w:val="clear" w:color="auto" w:fill="D9D9D9"/>
          </w:tcPr>
          <w:p w:rsidR="00ED03C5" w:rsidRPr="00C137C6" w:rsidRDefault="00ED03C5" w:rsidP="00C137C6"/>
        </w:tc>
      </w:tr>
      <w:tr w:rsidR="00ED03C5" w:rsidRPr="00C137C6" w:rsidTr="007C6AD6">
        <w:trPr>
          <w:gridAfter w:val="1"/>
          <w:wAfter w:w="241" w:type="dxa"/>
          <w:trHeight w:val="1408"/>
        </w:trPr>
        <w:tc>
          <w:tcPr>
            <w:tcW w:w="2893" w:type="dxa"/>
            <w:vMerge w:val="restart"/>
          </w:tcPr>
          <w:p w:rsidR="00ED03C5" w:rsidRPr="00C137C6" w:rsidRDefault="00ED03C5" w:rsidP="00C137C6">
            <w:pPr>
              <w:pStyle w:val="22"/>
              <w:spacing w:after="0" w:line="240" w:lineRule="auto"/>
              <w:ind w:left="0"/>
              <w:rPr>
                <w:b/>
                <w:bCs/>
              </w:rPr>
            </w:pPr>
          </w:p>
          <w:p w:rsidR="00ED03C5" w:rsidRPr="00C137C6" w:rsidRDefault="00ED03C5" w:rsidP="00C137C6">
            <w:pPr>
              <w:pStyle w:val="22"/>
              <w:spacing w:after="0" w:line="240" w:lineRule="auto"/>
              <w:ind w:left="0"/>
              <w:rPr>
                <w:b/>
                <w:bCs/>
              </w:rPr>
            </w:pPr>
            <w:r w:rsidRPr="00C137C6">
              <w:rPr>
                <w:b/>
                <w:bCs/>
              </w:rPr>
              <w:t>Тема 1.1</w:t>
            </w:r>
          </w:p>
          <w:p w:rsidR="00ED03C5" w:rsidRPr="00C137C6" w:rsidRDefault="00ED03C5" w:rsidP="00C137C6">
            <w:pPr>
              <w:pStyle w:val="22"/>
              <w:spacing w:after="0" w:line="240" w:lineRule="auto"/>
              <w:ind w:left="0"/>
              <w:rPr>
                <w:b/>
                <w:bCs/>
              </w:rPr>
            </w:pPr>
            <w:r w:rsidRPr="00C137C6">
              <w:rPr>
                <w:b/>
                <w:bCs/>
              </w:rPr>
              <w:t>Законодательство по охране труда и промышленной безопасно</w:t>
            </w:r>
            <w:r w:rsidRPr="00C137C6">
              <w:rPr>
                <w:b/>
                <w:bCs/>
              </w:rPr>
              <w:lastRenderedPageBreak/>
              <w:t xml:space="preserve">сти </w:t>
            </w:r>
          </w:p>
          <w:p w:rsidR="00ED03C5" w:rsidRPr="00C137C6" w:rsidRDefault="00ED03C5" w:rsidP="00C137C6">
            <w:pPr>
              <w:pStyle w:val="22"/>
              <w:spacing w:after="0" w:line="240" w:lineRule="auto"/>
              <w:ind w:left="0"/>
              <w:rPr>
                <w:b/>
                <w:bCs/>
              </w:rPr>
            </w:pPr>
          </w:p>
          <w:p w:rsidR="00ED03C5" w:rsidRPr="00C137C6" w:rsidRDefault="00ED03C5" w:rsidP="00C137C6">
            <w:pPr>
              <w:pStyle w:val="22"/>
              <w:spacing w:after="0" w:line="240" w:lineRule="auto"/>
              <w:ind w:left="0"/>
              <w:rPr>
                <w:b/>
                <w:bCs/>
              </w:rPr>
            </w:pPr>
          </w:p>
          <w:p w:rsidR="00ED03C5" w:rsidRPr="00C137C6" w:rsidRDefault="00ED03C5" w:rsidP="00C137C6">
            <w:pPr>
              <w:pStyle w:val="22"/>
              <w:spacing w:after="0" w:line="240" w:lineRule="auto"/>
              <w:ind w:left="0"/>
              <w:rPr>
                <w:b/>
                <w:bCs/>
              </w:rPr>
            </w:pPr>
          </w:p>
          <w:p w:rsidR="00ED03C5" w:rsidRPr="00C137C6" w:rsidRDefault="00ED03C5" w:rsidP="00C137C6">
            <w:pPr>
              <w:pStyle w:val="22"/>
              <w:spacing w:after="0" w:line="240" w:lineRule="auto"/>
              <w:ind w:left="0"/>
              <w:rPr>
                <w:b/>
                <w:bCs/>
              </w:rPr>
            </w:pPr>
          </w:p>
          <w:p w:rsidR="00ED03C5" w:rsidRPr="00C137C6" w:rsidRDefault="00ED03C5" w:rsidP="00C137C6">
            <w:pPr>
              <w:pStyle w:val="22"/>
              <w:spacing w:after="0" w:line="240" w:lineRule="auto"/>
              <w:ind w:left="0"/>
              <w:rPr>
                <w:b/>
                <w:bCs/>
              </w:rPr>
            </w:pPr>
          </w:p>
          <w:p w:rsidR="00ED03C5" w:rsidRPr="00C137C6" w:rsidRDefault="00ED03C5" w:rsidP="00C137C6">
            <w:pPr>
              <w:pStyle w:val="22"/>
              <w:spacing w:after="0" w:line="240" w:lineRule="auto"/>
              <w:ind w:left="0"/>
              <w:rPr>
                <w:b/>
                <w:bCs/>
              </w:rPr>
            </w:pPr>
          </w:p>
          <w:p w:rsidR="00ED03C5" w:rsidRPr="00C137C6" w:rsidRDefault="00ED03C5" w:rsidP="00C137C6">
            <w:pPr>
              <w:pStyle w:val="22"/>
              <w:spacing w:after="0" w:line="240" w:lineRule="auto"/>
              <w:ind w:left="0"/>
              <w:rPr>
                <w:b/>
                <w:bCs/>
              </w:rPr>
            </w:pPr>
          </w:p>
          <w:p w:rsidR="00ED03C5" w:rsidRPr="00C137C6" w:rsidRDefault="00ED03C5" w:rsidP="00C137C6">
            <w:pPr>
              <w:pStyle w:val="22"/>
              <w:spacing w:after="0" w:line="240" w:lineRule="auto"/>
              <w:ind w:left="0"/>
              <w:rPr>
                <w:b/>
                <w:bCs/>
              </w:rPr>
            </w:pPr>
          </w:p>
          <w:p w:rsidR="00ED03C5" w:rsidRPr="00C137C6" w:rsidRDefault="00ED03C5" w:rsidP="00C137C6">
            <w:pPr>
              <w:pStyle w:val="22"/>
              <w:spacing w:after="0" w:line="240" w:lineRule="auto"/>
              <w:ind w:left="0"/>
              <w:rPr>
                <w:b/>
                <w:bCs/>
              </w:rPr>
            </w:pPr>
          </w:p>
          <w:p w:rsidR="00ED03C5" w:rsidRPr="00C137C6" w:rsidRDefault="00ED03C5" w:rsidP="00C137C6">
            <w:pPr>
              <w:pStyle w:val="22"/>
              <w:spacing w:after="0" w:line="240" w:lineRule="auto"/>
              <w:ind w:left="0"/>
              <w:rPr>
                <w:b/>
                <w:bCs/>
              </w:rPr>
            </w:pPr>
          </w:p>
          <w:p w:rsidR="00ED03C5" w:rsidRPr="00C137C6" w:rsidRDefault="00ED03C5" w:rsidP="00C137C6">
            <w:pPr>
              <w:pStyle w:val="22"/>
              <w:spacing w:after="0" w:line="240" w:lineRule="auto"/>
              <w:ind w:left="0"/>
              <w:rPr>
                <w:b/>
                <w:bCs/>
              </w:rPr>
            </w:pPr>
          </w:p>
          <w:p w:rsidR="00ED03C5" w:rsidRPr="00C137C6" w:rsidRDefault="00ED03C5" w:rsidP="00C137C6">
            <w:pPr>
              <w:pStyle w:val="22"/>
              <w:spacing w:after="0" w:line="240" w:lineRule="auto"/>
              <w:ind w:left="0"/>
              <w:rPr>
                <w:b/>
                <w:bCs/>
              </w:rPr>
            </w:pPr>
          </w:p>
          <w:p w:rsidR="00ED03C5" w:rsidRPr="00C137C6" w:rsidRDefault="00ED03C5" w:rsidP="00C137C6">
            <w:pPr>
              <w:pStyle w:val="22"/>
              <w:spacing w:after="0" w:line="240" w:lineRule="auto"/>
              <w:ind w:left="0"/>
              <w:rPr>
                <w:b/>
                <w:bCs/>
              </w:rPr>
            </w:pPr>
          </w:p>
        </w:tc>
        <w:tc>
          <w:tcPr>
            <w:tcW w:w="9926" w:type="dxa"/>
          </w:tcPr>
          <w:p w:rsidR="00ED03C5" w:rsidRPr="00C137C6" w:rsidRDefault="00ED03C5" w:rsidP="00C137C6">
            <w:pPr>
              <w:rPr>
                <w:b/>
                <w:bCs/>
              </w:rPr>
            </w:pPr>
            <w:r w:rsidRPr="00C137C6">
              <w:rPr>
                <w:b/>
                <w:bCs/>
              </w:rPr>
              <w:lastRenderedPageBreak/>
              <w:t>Содержание</w:t>
            </w:r>
          </w:p>
        </w:tc>
        <w:tc>
          <w:tcPr>
            <w:tcW w:w="1124" w:type="dxa"/>
          </w:tcPr>
          <w:p w:rsidR="00ED03C5" w:rsidRPr="00C137C6" w:rsidRDefault="00697E3D" w:rsidP="00C137C6">
            <w:pPr>
              <w:rPr>
                <w:b/>
              </w:rPr>
            </w:pPr>
            <w:r w:rsidRPr="00C137C6">
              <w:rPr>
                <w:b/>
              </w:rPr>
              <w:t>10</w:t>
            </w:r>
          </w:p>
        </w:tc>
        <w:tc>
          <w:tcPr>
            <w:tcW w:w="1275" w:type="dxa"/>
            <w:vMerge/>
          </w:tcPr>
          <w:p w:rsidR="00ED03C5" w:rsidRPr="00C137C6" w:rsidRDefault="00ED03C5" w:rsidP="00C137C6"/>
        </w:tc>
      </w:tr>
      <w:tr w:rsidR="00E03293" w:rsidRPr="00C137C6" w:rsidTr="00952F30">
        <w:trPr>
          <w:gridAfter w:val="1"/>
          <w:wAfter w:w="241" w:type="dxa"/>
          <w:trHeight w:val="3083"/>
        </w:trPr>
        <w:tc>
          <w:tcPr>
            <w:tcW w:w="2893" w:type="dxa"/>
            <w:vMerge/>
          </w:tcPr>
          <w:p w:rsidR="00E03293" w:rsidRPr="00C137C6" w:rsidRDefault="00E03293" w:rsidP="00C137C6">
            <w:pPr>
              <w:tabs>
                <w:tab w:val="left" w:pos="-534"/>
              </w:tabs>
              <w:rPr>
                <w:b/>
                <w:bCs/>
              </w:rPr>
            </w:pPr>
          </w:p>
        </w:tc>
        <w:tc>
          <w:tcPr>
            <w:tcW w:w="9926" w:type="dxa"/>
          </w:tcPr>
          <w:p w:rsidR="00E03293" w:rsidRPr="00C137C6" w:rsidRDefault="00E03293" w:rsidP="00C137C6">
            <w:pPr>
              <w:numPr>
                <w:ilvl w:val="0"/>
                <w:numId w:val="27"/>
              </w:numPr>
              <w:ind w:left="0" w:firstLine="0"/>
            </w:pPr>
            <w:r w:rsidRPr="00C137C6">
              <w:t xml:space="preserve">Требования федеральных и региональных законодательных актов, норм и инструкций в области безопасности ведения процесса обогащения полезных ископаемых. </w:t>
            </w:r>
          </w:p>
          <w:p w:rsidR="00E03293" w:rsidRPr="00C137C6" w:rsidRDefault="00E03293" w:rsidP="00C137C6">
            <w:pPr>
              <w:numPr>
                <w:ilvl w:val="0"/>
                <w:numId w:val="27"/>
              </w:numPr>
              <w:ind w:left="0" w:firstLine="0"/>
            </w:pPr>
            <w:r w:rsidRPr="00C137C6">
              <w:t xml:space="preserve">Федеральный закон  № 116-ФЗ "О промышленной безопасности опасных производственных объектов".  </w:t>
            </w:r>
          </w:p>
          <w:p w:rsidR="003B7ACF" w:rsidRPr="00C137C6" w:rsidRDefault="003B7ACF" w:rsidP="00C137C6">
            <w:pPr>
              <w:numPr>
                <w:ilvl w:val="0"/>
                <w:numId w:val="27"/>
              </w:numPr>
              <w:ind w:left="0" w:firstLine="0"/>
            </w:pPr>
            <w:r w:rsidRPr="00C137C6">
              <w:t>«Правила безопасности при ведении горных работ и переработке твердых полезных ископаемых»</w:t>
            </w:r>
          </w:p>
          <w:p w:rsidR="00E03293" w:rsidRPr="00C137C6" w:rsidRDefault="00E03293" w:rsidP="00C137C6">
            <w:pPr>
              <w:numPr>
                <w:ilvl w:val="0"/>
                <w:numId w:val="27"/>
              </w:numPr>
              <w:ind w:left="0" w:firstLine="0"/>
            </w:pPr>
            <w:r w:rsidRPr="00C137C6">
              <w:t xml:space="preserve">Требования межотраслевых (отраслевых) правил и норм по охране труда и промышленной безопасности.      </w:t>
            </w:r>
          </w:p>
          <w:p w:rsidR="00E03293" w:rsidRPr="00C137C6" w:rsidRDefault="00E03293" w:rsidP="00C137C6">
            <w:pPr>
              <w:numPr>
                <w:ilvl w:val="0"/>
                <w:numId w:val="27"/>
              </w:numPr>
              <w:ind w:left="0" w:firstLine="0"/>
            </w:pPr>
            <w:r w:rsidRPr="00C137C6">
              <w:t>Правила безопасности в производстве благородных металлов, сплавов и полуфабрикатов (ПБ 11-549-03)</w:t>
            </w:r>
          </w:p>
          <w:p w:rsidR="00E03293" w:rsidRPr="00C137C6" w:rsidRDefault="00E03293" w:rsidP="00C137C6">
            <w:pPr>
              <w:pStyle w:val="22"/>
              <w:numPr>
                <w:ilvl w:val="0"/>
                <w:numId w:val="27"/>
              </w:numPr>
              <w:spacing w:after="0" w:line="240" w:lineRule="auto"/>
              <w:ind w:left="0" w:firstLine="0"/>
            </w:pPr>
            <w:r w:rsidRPr="00C137C6">
              <w:t xml:space="preserve">Требования правил безопасности в соответствии с видом выполняемых работ. </w:t>
            </w:r>
          </w:p>
          <w:p w:rsidR="00E03293" w:rsidRPr="00C137C6" w:rsidRDefault="00E03293" w:rsidP="00C137C6">
            <w:pPr>
              <w:widowControl w:val="0"/>
              <w:numPr>
                <w:ilvl w:val="0"/>
                <w:numId w:val="27"/>
              </w:numPr>
              <w:tabs>
                <w:tab w:val="num" w:pos="360"/>
              </w:tabs>
              <w:suppressAutoHyphens/>
              <w:ind w:left="0" w:firstLine="0"/>
            </w:pPr>
            <w:r w:rsidRPr="00C137C6">
              <w:t xml:space="preserve">Основные положения трудового права. Требования охраны труда на обогатительной фабрике </w:t>
            </w:r>
          </w:p>
        </w:tc>
        <w:tc>
          <w:tcPr>
            <w:tcW w:w="1124" w:type="dxa"/>
          </w:tcPr>
          <w:p w:rsidR="003744F1" w:rsidRPr="00C137C6" w:rsidRDefault="003744F1" w:rsidP="00C137C6">
            <w:pPr>
              <w:widowControl w:val="0"/>
              <w:tabs>
                <w:tab w:val="num" w:pos="360"/>
                <w:tab w:val="num" w:pos="464"/>
              </w:tabs>
              <w:suppressAutoHyphens/>
            </w:pPr>
          </w:p>
        </w:tc>
        <w:tc>
          <w:tcPr>
            <w:tcW w:w="1275" w:type="dxa"/>
          </w:tcPr>
          <w:p w:rsidR="00E03293" w:rsidRPr="00C137C6" w:rsidRDefault="00E03293" w:rsidP="00C137C6">
            <w:pPr>
              <w:widowControl w:val="0"/>
              <w:tabs>
                <w:tab w:val="num" w:pos="360"/>
                <w:tab w:val="num" w:pos="464"/>
              </w:tabs>
              <w:suppressAutoHyphens/>
            </w:pPr>
            <w:r w:rsidRPr="00C137C6">
              <w:t>2</w:t>
            </w:r>
          </w:p>
        </w:tc>
      </w:tr>
      <w:tr w:rsidR="00517CDE" w:rsidRPr="00C137C6">
        <w:trPr>
          <w:gridAfter w:val="1"/>
          <w:wAfter w:w="241" w:type="dxa"/>
          <w:trHeight w:val="260"/>
        </w:trPr>
        <w:tc>
          <w:tcPr>
            <w:tcW w:w="2893" w:type="dxa"/>
            <w:vMerge w:val="restart"/>
          </w:tcPr>
          <w:p w:rsidR="00517CDE" w:rsidRPr="00C137C6" w:rsidRDefault="00517CDE" w:rsidP="00C137C6">
            <w:pPr>
              <w:pStyle w:val="12"/>
              <w:keepNext w:val="0"/>
              <w:jc w:val="left"/>
              <w:outlineLvl w:val="9"/>
              <w:rPr>
                <w:sz w:val="24"/>
                <w:szCs w:val="24"/>
              </w:rPr>
            </w:pPr>
          </w:p>
          <w:p w:rsidR="00517CDE" w:rsidRPr="00C137C6" w:rsidRDefault="00517CDE" w:rsidP="00C137C6">
            <w:pPr>
              <w:pStyle w:val="12"/>
              <w:keepNext w:val="0"/>
              <w:jc w:val="left"/>
              <w:outlineLvl w:val="9"/>
              <w:rPr>
                <w:sz w:val="24"/>
                <w:szCs w:val="24"/>
              </w:rPr>
            </w:pPr>
            <w:r w:rsidRPr="00C137C6">
              <w:rPr>
                <w:sz w:val="24"/>
                <w:szCs w:val="24"/>
              </w:rPr>
              <w:t>Тема 1.2</w:t>
            </w:r>
          </w:p>
          <w:p w:rsidR="00517CDE" w:rsidRPr="00C137C6" w:rsidRDefault="00517CDE" w:rsidP="00C137C6">
            <w:pPr>
              <w:rPr>
                <w:b/>
                <w:bCs/>
              </w:rPr>
            </w:pPr>
            <w:r w:rsidRPr="00C137C6">
              <w:rPr>
                <w:b/>
                <w:bCs/>
              </w:rPr>
              <w:t xml:space="preserve"> Пожарная  безопасность, средства пожаротушения</w:t>
            </w:r>
          </w:p>
        </w:tc>
        <w:tc>
          <w:tcPr>
            <w:tcW w:w="9926" w:type="dxa"/>
          </w:tcPr>
          <w:p w:rsidR="00517CDE" w:rsidRPr="00C137C6" w:rsidRDefault="00517CDE" w:rsidP="00C137C6">
            <w:pPr>
              <w:pStyle w:val="12"/>
              <w:keepNext w:val="0"/>
              <w:jc w:val="left"/>
              <w:outlineLvl w:val="9"/>
              <w:rPr>
                <w:sz w:val="24"/>
                <w:szCs w:val="24"/>
              </w:rPr>
            </w:pPr>
            <w:r w:rsidRPr="00C137C6">
              <w:rPr>
                <w:sz w:val="24"/>
                <w:szCs w:val="24"/>
              </w:rPr>
              <w:t>Содержание</w:t>
            </w:r>
          </w:p>
        </w:tc>
        <w:tc>
          <w:tcPr>
            <w:tcW w:w="1124" w:type="dxa"/>
          </w:tcPr>
          <w:p w:rsidR="00517CDE" w:rsidRPr="00C137C6" w:rsidRDefault="00E2572A" w:rsidP="00C137C6">
            <w:pPr>
              <w:rPr>
                <w:b/>
              </w:rPr>
            </w:pPr>
            <w:r w:rsidRPr="00C137C6">
              <w:rPr>
                <w:b/>
              </w:rPr>
              <w:t>8</w:t>
            </w:r>
          </w:p>
        </w:tc>
        <w:tc>
          <w:tcPr>
            <w:tcW w:w="1275" w:type="dxa"/>
            <w:shd w:val="clear" w:color="auto" w:fill="D9D9D9"/>
          </w:tcPr>
          <w:p w:rsidR="00517CDE" w:rsidRPr="00C137C6" w:rsidRDefault="00517CDE" w:rsidP="00C137C6"/>
        </w:tc>
      </w:tr>
      <w:tr w:rsidR="00E03293" w:rsidRPr="00C137C6" w:rsidTr="00952F30">
        <w:trPr>
          <w:gridAfter w:val="1"/>
          <w:wAfter w:w="241" w:type="dxa"/>
          <w:trHeight w:val="1380"/>
        </w:trPr>
        <w:tc>
          <w:tcPr>
            <w:tcW w:w="2893" w:type="dxa"/>
            <w:vMerge/>
            <w:vAlign w:val="center"/>
          </w:tcPr>
          <w:p w:rsidR="00E03293" w:rsidRPr="00C137C6" w:rsidRDefault="00E03293" w:rsidP="00C137C6">
            <w:pPr>
              <w:pStyle w:val="12"/>
              <w:keepNext w:val="0"/>
              <w:jc w:val="left"/>
              <w:outlineLvl w:val="9"/>
              <w:rPr>
                <w:sz w:val="24"/>
                <w:szCs w:val="24"/>
              </w:rPr>
            </w:pPr>
          </w:p>
        </w:tc>
        <w:tc>
          <w:tcPr>
            <w:tcW w:w="9926" w:type="dxa"/>
          </w:tcPr>
          <w:p w:rsidR="00E03293" w:rsidRPr="00C137C6" w:rsidRDefault="00E03293" w:rsidP="00C137C6">
            <w:pPr>
              <w:numPr>
                <w:ilvl w:val="0"/>
                <w:numId w:val="28"/>
              </w:numPr>
              <w:ind w:left="0" w:firstLine="0"/>
            </w:pPr>
            <w:r w:rsidRPr="00C137C6">
              <w:t xml:space="preserve">Требования правил пожарной безопасности, требования к средствам пожаротушения.  </w:t>
            </w:r>
          </w:p>
          <w:p w:rsidR="00E03293" w:rsidRPr="00C137C6" w:rsidRDefault="00E03293" w:rsidP="00C137C6">
            <w:pPr>
              <w:numPr>
                <w:ilvl w:val="0"/>
                <w:numId w:val="28"/>
              </w:numPr>
              <w:ind w:left="0" w:firstLine="0"/>
              <w:rPr>
                <w:b/>
                <w:bCs/>
              </w:rPr>
            </w:pPr>
            <w:r w:rsidRPr="00C137C6">
              <w:t>Содержание и организация мероприятий по пожарной безопасности на участке.</w:t>
            </w:r>
          </w:p>
          <w:p w:rsidR="00E03293" w:rsidRPr="00C137C6" w:rsidRDefault="00E03293" w:rsidP="00C137C6">
            <w:pPr>
              <w:numPr>
                <w:ilvl w:val="0"/>
                <w:numId w:val="28"/>
              </w:numPr>
              <w:ind w:left="0" w:firstLine="0"/>
            </w:pPr>
            <w:r w:rsidRPr="00C137C6">
              <w:t xml:space="preserve">Действия персонала в чрезвычайных и аварийных ситуациях. </w:t>
            </w:r>
          </w:p>
          <w:p w:rsidR="00E03293" w:rsidRPr="00C137C6" w:rsidRDefault="00E03293" w:rsidP="00C137C6">
            <w:pPr>
              <w:numPr>
                <w:ilvl w:val="0"/>
                <w:numId w:val="28"/>
              </w:numPr>
              <w:ind w:left="0" w:firstLine="0"/>
              <w:rPr>
                <w:b/>
                <w:bCs/>
              </w:rPr>
            </w:pPr>
            <w:r w:rsidRPr="00C137C6">
              <w:t>Организация работы горноспасательной службы в чрезвычайных и аварийных ситуациях.</w:t>
            </w:r>
          </w:p>
        </w:tc>
        <w:tc>
          <w:tcPr>
            <w:tcW w:w="1124" w:type="dxa"/>
          </w:tcPr>
          <w:p w:rsidR="00260B58" w:rsidRPr="00C137C6" w:rsidRDefault="00260B58" w:rsidP="00C137C6"/>
        </w:tc>
        <w:tc>
          <w:tcPr>
            <w:tcW w:w="1275" w:type="dxa"/>
            <w:vMerge w:val="restart"/>
          </w:tcPr>
          <w:p w:rsidR="00E03293" w:rsidRPr="00C137C6" w:rsidRDefault="00E03293" w:rsidP="00C137C6">
            <w:r w:rsidRPr="00C137C6">
              <w:t>2</w:t>
            </w:r>
          </w:p>
        </w:tc>
      </w:tr>
      <w:tr w:rsidR="007C062E" w:rsidRPr="00C137C6">
        <w:trPr>
          <w:gridAfter w:val="1"/>
          <w:wAfter w:w="241" w:type="dxa"/>
          <w:trHeight w:val="210"/>
        </w:trPr>
        <w:tc>
          <w:tcPr>
            <w:tcW w:w="2893" w:type="dxa"/>
            <w:vMerge w:val="restart"/>
          </w:tcPr>
          <w:p w:rsidR="007C062E" w:rsidRPr="00C137C6" w:rsidRDefault="007C062E" w:rsidP="00C137C6">
            <w:pPr>
              <w:rPr>
                <w:b/>
                <w:bCs/>
              </w:rPr>
            </w:pPr>
          </w:p>
          <w:p w:rsidR="007C062E" w:rsidRPr="00C137C6" w:rsidRDefault="007C062E" w:rsidP="00C137C6">
            <w:pPr>
              <w:rPr>
                <w:b/>
                <w:bCs/>
              </w:rPr>
            </w:pPr>
            <w:r w:rsidRPr="00C137C6">
              <w:rPr>
                <w:b/>
                <w:bCs/>
              </w:rPr>
              <w:t>Тема 1.3</w:t>
            </w:r>
          </w:p>
          <w:p w:rsidR="007C062E" w:rsidRPr="00C137C6" w:rsidRDefault="007C062E" w:rsidP="00C137C6">
            <w:pPr>
              <w:rPr>
                <w:b/>
                <w:bCs/>
              </w:rPr>
            </w:pPr>
            <w:r w:rsidRPr="00C137C6">
              <w:rPr>
                <w:b/>
                <w:bCs/>
              </w:rPr>
              <w:t>Гигиена труда и производственная санитария</w:t>
            </w:r>
          </w:p>
        </w:tc>
        <w:tc>
          <w:tcPr>
            <w:tcW w:w="9926" w:type="dxa"/>
          </w:tcPr>
          <w:p w:rsidR="007C062E" w:rsidRPr="00C137C6" w:rsidRDefault="007C062E" w:rsidP="00C137C6">
            <w:r w:rsidRPr="00C137C6">
              <w:rPr>
                <w:b/>
                <w:bCs/>
              </w:rPr>
              <w:t>Содержание</w:t>
            </w:r>
          </w:p>
        </w:tc>
        <w:tc>
          <w:tcPr>
            <w:tcW w:w="1124" w:type="dxa"/>
          </w:tcPr>
          <w:p w:rsidR="007C062E" w:rsidRPr="00C137C6" w:rsidRDefault="00697E3D" w:rsidP="00C137C6">
            <w:pPr>
              <w:rPr>
                <w:b/>
              </w:rPr>
            </w:pPr>
            <w:r w:rsidRPr="00C137C6">
              <w:rPr>
                <w:b/>
              </w:rPr>
              <w:t>8</w:t>
            </w:r>
          </w:p>
        </w:tc>
        <w:tc>
          <w:tcPr>
            <w:tcW w:w="1275" w:type="dxa"/>
            <w:vMerge/>
            <w:shd w:val="clear" w:color="auto" w:fill="D9D9D9"/>
          </w:tcPr>
          <w:p w:rsidR="007C062E" w:rsidRPr="00C137C6" w:rsidRDefault="007C062E" w:rsidP="00C137C6"/>
        </w:tc>
      </w:tr>
      <w:tr w:rsidR="007C062E" w:rsidRPr="00C137C6" w:rsidTr="00517CDE">
        <w:trPr>
          <w:gridAfter w:val="1"/>
          <w:wAfter w:w="241" w:type="dxa"/>
          <w:trHeight w:val="3156"/>
        </w:trPr>
        <w:tc>
          <w:tcPr>
            <w:tcW w:w="2893" w:type="dxa"/>
            <w:vMerge/>
          </w:tcPr>
          <w:p w:rsidR="007C062E" w:rsidRPr="00C137C6" w:rsidRDefault="007C062E" w:rsidP="00C137C6">
            <w:pPr>
              <w:rPr>
                <w:b/>
                <w:bCs/>
              </w:rPr>
            </w:pPr>
          </w:p>
        </w:tc>
        <w:tc>
          <w:tcPr>
            <w:tcW w:w="9926" w:type="dxa"/>
          </w:tcPr>
          <w:p w:rsidR="007C062E" w:rsidRPr="00C137C6" w:rsidRDefault="007C062E" w:rsidP="00C137C6">
            <w:pPr>
              <w:widowControl w:val="0"/>
              <w:numPr>
                <w:ilvl w:val="0"/>
                <w:numId w:val="23"/>
              </w:numPr>
              <w:ind w:left="0" w:firstLine="0"/>
            </w:pPr>
            <w:r w:rsidRPr="00C137C6">
              <w:t>Возможные опасные</w:t>
            </w:r>
            <w:r w:rsidRPr="00C137C6">
              <w:rPr>
                <w:b/>
                <w:bCs/>
              </w:rPr>
              <w:t xml:space="preserve"> </w:t>
            </w:r>
            <w:r w:rsidRPr="00C137C6">
              <w:t xml:space="preserve">и вредные производственные факторы </w:t>
            </w:r>
          </w:p>
          <w:p w:rsidR="007C062E" w:rsidRPr="00C137C6" w:rsidRDefault="007C062E" w:rsidP="00C137C6">
            <w:pPr>
              <w:widowControl w:val="0"/>
              <w:numPr>
                <w:ilvl w:val="0"/>
                <w:numId w:val="23"/>
              </w:numPr>
              <w:ind w:left="0" w:firstLine="0"/>
            </w:pPr>
            <w:r w:rsidRPr="00C137C6">
              <w:t>Средства защиты от опасных и вредных производственных факторов</w:t>
            </w:r>
          </w:p>
          <w:p w:rsidR="007C062E" w:rsidRPr="00C137C6" w:rsidRDefault="007C062E" w:rsidP="00C137C6">
            <w:pPr>
              <w:widowControl w:val="0"/>
              <w:numPr>
                <w:ilvl w:val="0"/>
                <w:numId w:val="23"/>
              </w:numPr>
              <w:ind w:left="0" w:firstLine="0"/>
            </w:pPr>
            <w:r w:rsidRPr="00C137C6">
              <w:t>Действие токсичных веществ на организм человека: запыленность.</w:t>
            </w:r>
          </w:p>
          <w:p w:rsidR="007C062E" w:rsidRPr="00C137C6" w:rsidRDefault="007C062E" w:rsidP="00C137C6">
            <w:pPr>
              <w:widowControl w:val="0"/>
              <w:numPr>
                <w:ilvl w:val="0"/>
                <w:numId w:val="23"/>
              </w:numPr>
              <w:ind w:left="0" w:firstLine="0"/>
            </w:pPr>
            <w:r w:rsidRPr="00C137C6">
              <w:t>Превышение предельных допустимых концентраций.</w:t>
            </w:r>
          </w:p>
          <w:p w:rsidR="007C062E" w:rsidRPr="00C137C6" w:rsidRDefault="007C062E" w:rsidP="00C137C6">
            <w:pPr>
              <w:widowControl w:val="0"/>
              <w:numPr>
                <w:ilvl w:val="0"/>
                <w:numId w:val="23"/>
              </w:numPr>
              <w:ind w:left="0" w:firstLine="0"/>
            </w:pPr>
            <w:r w:rsidRPr="00C137C6">
              <w:t>Вибрация.</w:t>
            </w:r>
          </w:p>
          <w:p w:rsidR="007C062E" w:rsidRPr="00C137C6" w:rsidRDefault="007C062E" w:rsidP="00C137C6">
            <w:pPr>
              <w:widowControl w:val="0"/>
              <w:numPr>
                <w:ilvl w:val="0"/>
                <w:numId w:val="23"/>
              </w:numPr>
              <w:ind w:left="0" w:firstLine="0"/>
            </w:pPr>
            <w:r w:rsidRPr="00C137C6">
              <w:t xml:space="preserve">Шум.  </w:t>
            </w:r>
          </w:p>
          <w:p w:rsidR="007C062E" w:rsidRPr="00C137C6" w:rsidRDefault="007C062E" w:rsidP="00C137C6">
            <w:pPr>
              <w:widowControl w:val="0"/>
              <w:numPr>
                <w:ilvl w:val="0"/>
                <w:numId w:val="23"/>
              </w:numPr>
              <w:ind w:left="0" w:firstLine="0"/>
            </w:pPr>
            <w:r w:rsidRPr="00C137C6">
              <w:t>Средства коллективной и индивидуальной защиты от вредных производственных факторов.</w:t>
            </w:r>
          </w:p>
          <w:p w:rsidR="007C062E" w:rsidRPr="00C137C6" w:rsidRDefault="007C062E" w:rsidP="00C137C6">
            <w:pPr>
              <w:widowControl w:val="0"/>
              <w:numPr>
                <w:ilvl w:val="0"/>
                <w:numId w:val="23"/>
              </w:numPr>
              <w:ind w:left="0" w:firstLine="0"/>
            </w:pPr>
            <w:r w:rsidRPr="00C137C6">
              <w:t xml:space="preserve">Основные положения по обеспечению гигиены труда и производственной санитарии. </w:t>
            </w:r>
          </w:p>
          <w:p w:rsidR="007C062E" w:rsidRPr="00C137C6" w:rsidRDefault="007C062E" w:rsidP="00C137C6">
            <w:pPr>
              <w:widowControl w:val="0"/>
              <w:numPr>
                <w:ilvl w:val="0"/>
                <w:numId w:val="23"/>
              </w:numPr>
              <w:ind w:left="0" w:firstLine="0"/>
            </w:pPr>
            <w:r w:rsidRPr="00C137C6">
              <w:t>Требования охраны труда по обеспечению работников средствами коллективной и индивидуальной защиты.</w:t>
            </w:r>
          </w:p>
          <w:p w:rsidR="007C062E" w:rsidRPr="00C137C6" w:rsidRDefault="007C062E" w:rsidP="00C137C6">
            <w:pPr>
              <w:pStyle w:val="22"/>
              <w:numPr>
                <w:ilvl w:val="0"/>
                <w:numId w:val="23"/>
              </w:numPr>
              <w:spacing w:after="0" w:line="240" w:lineRule="auto"/>
              <w:ind w:left="0" w:firstLine="0"/>
            </w:pPr>
            <w:r w:rsidRPr="00C137C6">
              <w:t xml:space="preserve">Методы и средства оказания доврачебной помощи пострадавшим при несчастных случаях и авариях. </w:t>
            </w:r>
          </w:p>
        </w:tc>
        <w:tc>
          <w:tcPr>
            <w:tcW w:w="1124" w:type="dxa"/>
          </w:tcPr>
          <w:p w:rsidR="007C062E" w:rsidRPr="00C137C6" w:rsidRDefault="007C062E" w:rsidP="00C137C6"/>
        </w:tc>
        <w:tc>
          <w:tcPr>
            <w:tcW w:w="1275" w:type="dxa"/>
          </w:tcPr>
          <w:p w:rsidR="007C062E" w:rsidRPr="00C137C6" w:rsidRDefault="007C062E" w:rsidP="00C137C6">
            <w:r w:rsidRPr="00C137C6">
              <w:t>2</w:t>
            </w:r>
          </w:p>
          <w:p w:rsidR="007C062E" w:rsidRPr="00C137C6" w:rsidRDefault="007C062E" w:rsidP="00C137C6"/>
          <w:p w:rsidR="007C062E" w:rsidRPr="00C137C6" w:rsidRDefault="007C062E" w:rsidP="00C137C6"/>
        </w:tc>
      </w:tr>
      <w:tr w:rsidR="00CD2F95" w:rsidRPr="00C137C6">
        <w:trPr>
          <w:gridAfter w:val="1"/>
          <w:wAfter w:w="241" w:type="dxa"/>
          <w:trHeight w:val="255"/>
        </w:trPr>
        <w:tc>
          <w:tcPr>
            <w:tcW w:w="2893" w:type="dxa"/>
            <w:vMerge w:val="restart"/>
          </w:tcPr>
          <w:p w:rsidR="00CD2F95" w:rsidRPr="00C137C6" w:rsidRDefault="00CD2F95" w:rsidP="00C137C6">
            <w:pPr>
              <w:pStyle w:val="12"/>
              <w:keepNext w:val="0"/>
              <w:jc w:val="left"/>
              <w:outlineLvl w:val="9"/>
              <w:rPr>
                <w:sz w:val="24"/>
                <w:szCs w:val="24"/>
              </w:rPr>
            </w:pPr>
          </w:p>
          <w:p w:rsidR="00CD2F95" w:rsidRPr="00C137C6" w:rsidRDefault="00CD2F95" w:rsidP="00C137C6">
            <w:pPr>
              <w:pStyle w:val="12"/>
              <w:keepNext w:val="0"/>
              <w:jc w:val="left"/>
              <w:outlineLvl w:val="9"/>
              <w:rPr>
                <w:sz w:val="24"/>
                <w:szCs w:val="24"/>
              </w:rPr>
            </w:pPr>
            <w:r w:rsidRPr="00C137C6">
              <w:rPr>
                <w:sz w:val="24"/>
                <w:szCs w:val="24"/>
              </w:rPr>
              <w:lastRenderedPageBreak/>
              <w:t>Тема 1.4</w:t>
            </w:r>
          </w:p>
          <w:p w:rsidR="00CD2F95" w:rsidRPr="00C137C6" w:rsidRDefault="00CD2F95" w:rsidP="00C137C6">
            <w:pPr>
              <w:rPr>
                <w:b/>
                <w:bCs/>
              </w:rPr>
            </w:pPr>
            <w:r w:rsidRPr="00C137C6">
              <w:rPr>
                <w:b/>
                <w:bCs/>
              </w:rPr>
              <w:t>Инструкции  по безопасному производству работ.</w:t>
            </w:r>
          </w:p>
        </w:tc>
        <w:tc>
          <w:tcPr>
            <w:tcW w:w="9926" w:type="dxa"/>
          </w:tcPr>
          <w:p w:rsidR="00CD2F95" w:rsidRPr="00C137C6" w:rsidRDefault="00CD2F95" w:rsidP="00C137C6">
            <w:pPr>
              <w:pStyle w:val="12"/>
              <w:keepNext w:val="0"/>
              <w:jc w:val="left"/>
              <w:outlineLvl w:val="9"/>
              <w:rPr>
                <w:sz w:val="24"/>
                <w:szCs w:val="24"/>
              </w:rPr>
            </w:pPr>
            <w:r w:rsidRPr="00C137C6">
              <w:rPr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1124" w:type="dxa"/>
          </w:tcPr>
          <w:p w:rsidR="00CD2F95" w:rsidRPr="00C137C6" w:rsidRDefault="00057D2F" w:rsidP="00C137C6">
            <w:pPr>
              <w:rPr>
                <w:b/>
              </w:rPr>
            </w:pPr>
            <w:r w:rsidRPr="00C137C6">
              <w:rPr>
                <w:b/>
              </w:rPr>
              <w:t>8</w:t>
            </w:r>
          </w:p>
        </w:tc>
        <w:tc>
          <w:tcPr>
            <w:tcW w:w="1275" w:type="dxa"/>
            <w:shd w:val="clear" w:color="auto" w:fill="D9D9D9"/>
          </w:tcPr>
          <w:p w:rsidR="00CD2F95" w:rsidRPr="00C137C6" w:rsidRDefault="00CD2F95" w:rsidP="00C137C6"/>
        </w:tc>
      </w:tr>
      <w:tr w:rsidR="00CD2F95" w:rsidRPr="00C137C6">
        <w:trPr>
          <w:gridAfter w:val="1"/>
          <w:wAfter w:w="241" w:type="dxa"/>
          <w:trHeight w:val="255"/>
        </w:trPr>
        <w:tc>
          <w:tcPr>
            <w:tcW w:w="2893" w:type="dxa"/>
            <w:vMerge/>
          </w:tcPr>
          <w:p w:rsidR="00CD2F95" w:rsidRPr="00C137C6" w:rsidRDefault="00CD2F95" w:rsidP="00C137C6">
            <w:pPr>
              <w:rPr>
                <w:b/>
                <w:bCs/>
              </w:rPr>
            </w:pPr>
          </w:p>
        </w:tc>
        <w:tc>
          <w:tcPr>
            <w:tcW w:w="9926" w:type="dxa"/>
          </w:tcPr>
          <w:p w:rsidR="00CD2F95" w:rsidRPr="00C137C6" w:rsidRDefault="00CD2F95" w:rsidP="00C137C6">
            <w:pPr>
              <w:numPr>
                <w:ilvl w:val="0"/>
                <w:numId w:val="24"/>
              </w:numPr>
              <w:ind w:left="0" w:firstLine="0"/>
            </w:pPr>
            <w:r w:rsidRPr="00C137C6">
              <w:t>Требования охраны труда к содержанию инструкций по безопасному производству работ.</w:t>
            </w:r>
          </w:p>
          <w:p w:rsidR="00CD2F95" w:rsidRPr="00C137C6" w:rsidRDefault="00CD2F95" w:rsidP="00C137C6">
            <w:pPr>
              <w:numPr>
                <w:ilvl w:val="0"/>
                <w:numId w:val="24"/>
              </w:numPr>
              <w:ind w:left="0" w:firstLine="0"/>
            </w:pPr>
            <w:r w:rsidRPr="00C137C6">
              <w:t xml:space="preserve"> Содержание должностной инструкции для руководителей подразделений предприятия. </w:t>
            </w:r>
          </w:p>
          <w:p w:rsidR="00CD2F95" w:rsidRPr="00C137C6" w:rsidRDefault="00CD2F95" w:rsidP="00C137C6">
            <w:pPr>
              <w:numPr>
                <w:ilvl w:val="0"/>
                <w:numId w:val="24"/>
              </w:numPr>
              <w:ind w:left="0" w:firstLine="0"/>
              <w:rPr>
                <w:b/>
                <w:bCs/>
              </w:rPr>
            </w:pPr>
            <w:r w:rsidRPr="00C137C6">
              <w:t>Содержание инструкций по охране труда  по профессиям и видам работ.</w:t>
            </w:r>
          </w:p>
        </w:tc>
        <w:tc>
          <w:tcPr>
            <w:tcW w:w="1124" w:type="dxa"/>
          </w:tcPr>
          <w:p w:rsidR="00CD2F95" w:rsidRPr="00C137C6" w:rsidRDefault="00CD2F95" w:rsidP="00C137C6"/>
        </w:tc>
        <w:tc>
          <w:tcPr>
            <w:tcW w:w="1275" w:type="dxa"/>
            <w:shd w:val="clear" w:color="auto" w:fill="FFFFFF"/>
          </w:tcPr>
          <w:p w:rsidR="00CD2F95" w:rsidRPr="00C137C6" w:rsidRDefault="00CD2F95" w:rsidP="00C137C6">
            <w:r w:rsidRPr="00C137C6">
              <w:t>2</w:t>
            </w:r>
          </w:p>
        </w:tc>
      </w:tr>
      <w:tr w:rsidR="00742741" w:rsidRPr="00C137C6" w:rsidTr="00DB4A3C">
        <w:trPr>
          <w:gridAfter w:val="1"/>
          <w:wAfter w:w="241" w:type="dxa"/>
          <w:trHeight w:val="83"/>
        </w:trPr>
        <w:tc>
          <w:tcPr>
            <w:tcW w:w="2893" w:type="dxa"/>
            <w:vMerge w:val="restart"/>
          </w:tcPr>
          <w:p w:rsidR="00742741" w:rsidRPr="00C137C6" w:rsidRDefault="00742741" w:rsidP="00C137C6">
            <w:pPr>
              <w:rPr>
                <w:b/>
                <w:bCs/>
              </w:rPr>
            </w:pPr>
          </w:p>
          <w:p w:rsidR="00742741" w:rsidRPr="00C137C6" w:rsidRDefault="00742741" w:rsidP="00C137C6">
            <w:pPr>
              <w:rPr>
                <w:b/>
                <w:bCs/>
              </w:rPr>
            </w:pPr>
            <w:r w:rsidRPr="00C137C6">
              <w:rPr>
                <w:b/>
                <w:bCs/>
              </w:rPr>
              <w:t>Тема 1.5</w:t>
            </w:r>
          </w:p>
          <w:p w:rsidR="00742741" w:rsidRPr="00C137C6" w:rsidRDefault="00742741" w:rsidP="00C137C6">
            <w:pPr>
              <w:rPr>
                <w:b/>
                <w:bCs/>
              </w:rPr>
            </w:pPr>
            <w:r w:rsidRPr="00C137C6">
              <w:rPr>
                <w:b/>
                <w:bCs/>
              </w:rPr>
              <w:t>Обеспечение безопасности ведения работ на объектах обогащения</w:t>
            </w:r>
          </w:p>
        </w:tc>
        <w:tc>
          <w:tcPr>
            <w:tcW w:w="9926" w:type="dxa"/>
          </w:tcPr>
          <w:p w:rsidR="00742741" w:rsidRPr="00C137C6" w:rsidRDefault="00742741" w:rsidP="00C137C6">
            <w:pPr>
              <w:rPr>
                <w:b/>
                <w:bCs/>
              </w:rPr>
            </w:pPr>
            <w:r w:rsidRPr="00C137C6">
              <w:rPr>
                <w:b/>
                <w:bCs/>
              </w:rPr>
              <w:t>Содержание</w:t>
            </w:r>
          </w:p>
        </w:tc>
        <w:tc>
          <w:tcPr>
            <w:tcW w:w="1124" w:type="dxa"/>
          </w:tcPr>
          <w:p w:rsidR="00742741" w:rsidRPr="00C137C6" w:rsidRDefault="00057D2F" w:rsidP="00C137C6">
            <w:pPr>
              <w:rPr>
                <w:b/>
              </w:rPr>
            </w:pPr>
            <w:r w:rsidRPr="00C137C6">
              <w:rPr>
                <w:b/>
              </w:rPr>
              <w:t>10</w:t>
            </w:r>
          </w:p>
        </w:tc>
        <w:tc>
          <w:tcPr>
            <w:tcW w:w="1275" w:type="dxa"/>
            <w:shd w:val="clear" w:color="auto" w:fill="FFFFFF"/>
          </w:tcPr>
          <w:p w:rsidR="00742741" w:rsidRPr="00C137C6" w:rsidRDefault="00742741" w:rsidP="00C137C6"/>
        </w:tc>
      </w:tr>
      <w:tr w:rsidR="00742741" w:rsidRPr="00C137C6" w:rsidTr="00517CDE">
        <w:trPr>
          <w:gridAfter w:val="1"/>
          <w:wAfter w:w="241" w:type="dxa"/>
          <w:trHeight w:val="2580"/>
        </w:trPr>
        <w:tc>
          <w:tcPr>
            <w:tcW w:w="2893" w:type="dxa"/>
            <w:vMerge/>
          </w:tcPr>
          <w:p w:rsidR="00742741" w:rsidRPr="00C137C6" w:rsidRDefault="00742741" w:rsidP="00C137C6">
            <w:pPr>
              <w:rPr>
                <w:b/>
                <w:bCs/>
              </w:rPr>
            </w:pPr>
          </w:p>
        </w:tc>
        <w:tc>
          <w:tcPr>
            <w:tcW w:w="9926" w:type="dxa"/>
          </w:tcPr>
          <w:p w:rsidR="00742741" w:rsidRPr="00C137C6" w:rsidRDefault="00742741" w:rsidP="00C137C6">
            <w:pPr>
              <w:numPr>
                <w:ilvl w:val="0"/>
                <w:numId w:val="25"/>
              </w:numPr>
              <w:suppressAutoHyphens/>
              <w:ind w:left="0" w:firstLine="0"/>
            </w:pPr>
            <w:r w:rsidRPr="00C137C6">
              <w:t xml:space="preserve">Требования по обеспечению безопасности технологических процессов, эксплуатации зданий и сооружений, машин и механизмов, оборудования, электроустановок, транспортных средств, применяемых на участке. </w:t>
            </w:r>
          </w:p>
          <w:p w:rsidR="003B7ACF" w:rsidRPr="00C137C6" w:rsidRDefault="003B7ACF" w:rsidP="00C137C6">
            <w:pPr>
              <w:numPr>
                <w:ilvl w:val="0"/>
                <w:numId w:val="25"/>
              </w:numPr>
              <w:suppressAutoHyphens/>
              <w:ind w:left="0" w:firstLine="0"/>
            </w:pPr>
            <w:r w:rsidRPr="00C137C6">
              <w:t xml:space="preserve">«Правила безопасности при ведении горных работ и переработке твердых полезных ископаемых» </w:t>
            </w:r>
          </w:p>
          <w:p w:rsidR="00742741" w:rsidRPr="00C137C6" w:rsidRDefault="00742741" w:rsidP="00C137C6">
            <w:pPr>
              <w:numPr>
                <w:ilvl w:val="0"/>
                <w:numId w:val="25"/>
              </w:numPr>
              <w:suppressAutoHyphens/>
              <w:ind w:left="0" w:firstLine="0"/>
            </w:pPr>
            <w:r w:rsidRPr="00C137C6">
              <w:t>«Инструкции по безопасной эксплуатации электроустановок в горнорудной промышленности» (РД 06-572-03)</w:t>
            </w:r>
          </w:p>
          <w:p w:rsidR="00742741" w:rsidRPr="00C137C6" w:rsidRDefault="00742741" w:rsidP="00C137C6">
            <w:pPr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ind w:left="0" w:firstLine="0"/>
            </w:pPr>
            <w:r w:rsidRPr="00C137C6">
              <w:t xml:space="preserve">Требования федеральных законодательных актов в области промышленной безопасности опасных производственных объектов. </w:t>
            </w:r>
          </w:p>
        </w:tc>
        <w:tc>
          <w:tcPr>
            <w:tcW w:w="1124" w:type="dxa"/>
          </w:tcPr>
          <w:p w:rsidR="00742741" w:rsidRPr="00C137C6" w:rsidRDefault="00742741" w:rsidP="00C137C6"/>
        </w:tc>
        <w:tc>
          <w:tcPr>
            <w:tcW w:w="1275" w:type="dxa"/>
          </w:tcPr>
          <w:p w:rsidR="00742741" w:rsidRPr="00C137C6" w:rsidRDefault="00742741" w:rsidP="00C137C6">
            <w:r w:rsidRPr="00C137C6">
              <w:t>2</w:t>
            </w:r>
          </w:p>
        </w:tc>
      </w:tr>
      <w:tr w:rsidR="00742741" w:rsidRPr="00C137C6">
        <w:trPr>
          <w:gridAfter w:val="1"/>
          <w:wAfter w:w="241" w:type="dxa"/>
          <w:trHeight w:val="187"/>
        </w:trPr>
        <w:tc>
          <w:tcPr>
            <w:tcW w:w="2893" w:type="dxa"/>
            <w:vMerge w:val="restart"/>
          </w:tcPr>
          <w:p w:rsidR="00742741" w:rsidRPr="00C137C6" w:rsidRDefault="00742741" w:rsidP="00C137C6">
            <w:pPr>
              <w:pStyle w:val="22"/>
              <w:spacing w:after="0" w:line="240" w:lineRule="auto"/>
              <w:ind w:left="0"/>
              <w:rPr>
                <w:b/>
                <w:bCs/>
              </w:rPr>
            </w:pPr>
          </w:p>
          <w:p w:rsidR="00742741" w:rsidRPr="00C137C6" w:rsidRDefault="00742741" w:rsidP="00C137C6">
            <w:pPr>
              <w:pStyle w:val="22"/>
              <w:spacing w:after="0" w:line="240" w:lineRule="auto"/>
              <w:ind w:left="0"/>
              <w:rPr>
                <w:b/>
                <w:bCs/>
              </w:rPr>
            </w:pPr>
            <w:r w:rsidRPr="00C137C6">
              <w:rPr>
                <w:b/>
                <w:bCs/>
              </w:rPr>
              <w:t xml:space="preserve"> Тема 1.6</w:t>
            </w:r>
          </w:p>
          <w:p w:rsidR="00742741" w:rsidRPr="00C137C6" w:rsidRDefault="00742741" w:rsidP="00C137C6">
            <w:pPr>
              <w:pStyle w:val="22"/>
              <w:spacing w:after="0" w:line="240" w:lineRule="auto"/>
              <w:ind w:left="0"/>
              <w:rPr>
                <w:b/>
                <w:bCs/>
              </w:rPr>
            </w:pPr>
            <w:r w:rsidRPr="00C137C6">
              <w:rPr>
                <w:b/>
                <w:bCs/>
              </w:rPr>
              <w:t>Опасные производственные факторы, их предупреждение и локализация</w:t>
            </w:r>
          </w:p>
          <w:p w:rsidR="00742741" w:rsidRPr="00C137C6" w:rsidRDefault="00742741" w:rsidP="00C137C6">
            <w:pPr>
              <w:rPr>
                <w:b/>
                <w:bCs/>
              </w:rPr>
            </w:pPr>
          </w:p>
        </w:tc>
        <w:tc>
          <w:tcPr>
            <w:tcW w:w="9926" w:type="dxa"/>
          </w:tcPr>
          <w:p w:rsidR="00742741" w:rsidRPr="00C137C6" w:rsidRDefault="00742741" w:rsidP="00C137C6">
            <w:pPr>
              <w:pStyle w:val="22"/>
              <w:spacing w:after="0" w:line="240" w:lineRule="auto"/>
              <w:ind w:left="0"/>
              <w:rPr>
                <w:b/>
                <w:bCs/>
              </w:rPr>
            </w:pPr>
            <w:r w:rsidRPr="00C137C6">
              <w:rPr>
                <w:b/>
                <w:bCs/>
              </w:rPr>
              <w:t xml:space="preserve">Содержание </w:t>
            </w:r>
          </w:p>
        </w:tc>
        <w:tc>
          <w:tcPr>
            <w:tcW w:w="1124" w:type="dxa"/>
          </w:tcPr>
          <w:p w:rsidR="00742741" w:rsidRPr="00C137C6" w:rsidRDefault="00057D2F" w:rsidP="00C137C6">
            <w:pPr>
              <w:rPr>
                <w:b/>
              </w:rPr>
            </w:pPr>
            <w:r w:rsidRPr="00C137C6">
              <w:rPr>
                <w:b/>
              </w:rPr>
              <w:t>8</w:t>
            </w:r>
          </w:p>
        </w:tc>
        <w:tc>
          <w:tcPr>
            <w:tcW w:w="1275" w:type="dxa"/>
            <w:shd w:val="clear" w:color="auto" w:fill="D9D9D9"/>
          </w:tcPr>
          <w:p w:rsidR="00742741" w:rsidRPr="00C137C6" w:rsidRDefault="00742741" w:rsidP="00C137C6"/>
        </w:tc>
      </w:tr>
      <w:tr w:rsidR="00742741" w:rsidRPr="00C137C6" w:rsidTr="00517CDE">
        <w:trPr>
          <w:gridAfter w:val="1"/>
          <w:wAfter w:w="241" w:type="dxa"/>
          <w:trHeight w:val="1952"/>
        </w:trPr>
        <w:tc>
          <w:tcPr>
            <w:tcW w:w="2893" w:type="dxa"/>
            <w:vMerge/>
          </w:tcPr>
          <w:p w:rsidR="00742741" w:rsidRPr="00C137C6" w:rsidRDefault="00742741" w:rsidP="00C137C6">
            <w:pPr>
              <w:rPr>
                <w:b/>
                <w:bCs/>
              </w:rPr>
            </w:pPr>
          </w:p>
        </w:tc>
        <w:tc>
          <w:tcPr>
            <w:tcW w:w="9926" w:type="dxa"/>
          </w:tcPr>
          <w:p w:rsidR="00742741" w:rsidRPr="00C137C6" w:rsidRDefault="00742741" w:rsidP="00C137C6">
            <w:pPr>
              <w:pStyle w:val="22"/>
              <w:numPr>
                <w:ilvl w:val="0"/>
                <w:numId w:val="26"/>
              </w:numPr>
              <w:spacing w:after="0" w:line="240" w:lineRule="auto"/>
              <w:ind w:left="0" w:firstLine="0"/>
            </w:pPr>
            <w:r w:rsidRPr="00C137C6">
              <w:t>Способы и средства предупреждения и локализации опасных производственных факторов, обусловленных деятельностью организации.</w:t>
            </w:r>
          </w:p>
          <w:p w:rsidR="00742741" w:rsidRPr="00C137C6" w:rsidRDefault="00742741" w:rsidP="00C137C6">
            <w:pPr>
              <w:pStyle w:val="22"/>
              <w:numPr>
                <w:ilvl w:val="0"/>
                <w:numId w:val="26"/>
              </w:numPr>
              <w:spacing w:after="0" w:line="240" w:lineRule="auto"/>
              <w:ind w:left="0" w:firstLine="0"/>
            </w:pPr>
            <w:r w:rsidRPr="00C137C6">
              <w:t>Организация, методы и средства ведения спасательных работ и ликвидации аварий в организации.</w:t>
            </w:r>
          </w:p>
          <w:p w:rsidR="00742741" w:rsidRPr="00C137C6" w:rsidRDefault="00742741" w:rsidP="00C137C6">
            <w:pPr>
              <w:pStyle w:val="22"/>
              <w:numPr>
                <w:ilvl w:val="0"/>
                <w:numId w:val="26"/>
              </w:numPr>
              <w:spacing w:after="0" w:line="240" w:lineRule="auto"/>
              <w:ind w:left="0" w:firstLine="0"/>
            </w:pPr>
            <w:r w:rsidRPr="00C137C6">
              <w:t>Полномочия инспекторов государственного надзора и общественного контроля охраны труда и промышленной безопасности</w:t>
            </w:r>
          </w:p>
          <w:p w:rsidR="00742741" w:rsidRPr="00C137C6" w:rsidRDefault="00742741" w:rsidP="00C137C6">
            <w:pPr>
              <w:pStyle w:val="22"/>
              <w:numPr>
                <w:ilvl w:val="0"/>
                <w:numId w:val="26"/>
              </w:numPr>
              <w:spacing w:after="0" w:line="240" w:lineRule="auto"/>
              <w:ind w:left="0" w:firstLine="0"/>
            </w:pPr>
            <w:r w:rsidRPr="00C137C6">
              <w:t>Значение и содержание производственного контроля на обогатительной фабрике, знчение и содержание плана ликвидации аварий.</w:t>
            </w:r>
          </w:p>
        </w:tc>
        <w:tc>
          <w:tcPr>
            <w:tcW w:w="1124" w:type="dxa"/>
          </w:tcPr>
          <w:p w:rsidR="00102354" w:rsidRPr="00C137C6" w:rsidRDefault="00102354" w:rsidP="00C137C6"/>
        </w:tc>
        <w:tc>
          <w:tcPr>
            <w:tcW w:w="1275" w:type="dxa"/>
          </w:tcPr>
          <w:p w:rsidR="00742741" w:rsidRPr="00C137C6" w:rsidRDefault="00742741" w:rsidP="00C137C6">
            <w:r w:rsidRPr="00C137C6">
              <w:t>2</w:t>
            </w:r>
          </w:p>
        </w:tc>
      </w:tr>
      <w:tr w:rsidR="00742741" w:rsidRPr="00C137C6">
        <w:trPr>
          <w:gridAfter w:val="1"/>
          <w:wAfter w:w="241" w:type="dxa"/>
          <w:trHeight w:val="255"/>
        </w:trPr>
        <w:tc>
          <w:tcPr>
            <w:tcW w:w="2893" w:type="dxa"/>
            <w:vMerge/>
          </w:tcPr>
          <w:p w:rsidR="00742741" w:rsidRPr="00C137C6" w:rsidRDefault="00742741" w:rsidP="00C137C6">
            <w:pPr>
              <w:rPr>
                <w:b/>
                <w:bCs/>
              </w:rPr>
            </w:pPr>
          </w:p>
        </w:tc>
        <w:tc>
          <w:tcPr>
            <w:tcW w:w="9926" w:type="dxa"/>
          </w:tcPr>
          <w:p w:rsidR="00742741" w:rsidRPr="00C137C6" w:rsidRDefault="00742741" w:rsidP="00C137C6">
            <w:pPr>
              <w:pStyle w:val="12"/>
              <w:keepNext w:val="0"/>
              <w:jc w:val="left"/>
              <w:outlineLvl w:val="9"/>
              <w:rPr>
                <w:sz w:val="24"/>
                <w:szCs w:val="24"/>
              </w:rPr>
            </w:pPr>
            <w:r w:rsidRPr="00C137C6">
              <w:rPr>
                <w:sz w:val="24"/>
                <w:szCs w:val="24"/>
              </w:rPr>
              <w:t>Лабораторные работы</w:t>
            </w:r>
          </w:p>
        </w:tc>
        <w:tc>
          <w:tcPr>
            <w:tcW w:w="1124" w:type="dxa"/>
          </w:tcPr>
          <w:p w:rsidR="00742741" w:rsidRPr="00C137C6" w:rsidRDefault="00742741" w:rsidP="00C137C6">
            <w:r w:rsidRPr="00C137C6">
              <w:t>-</w:t>
            </w:r>
          </w:p>
        </w:tc>
        <w:tc>
          <w:tcPr>
            <w:tcW w:w="1275" w:type="dxa"/>
            <w:vMerge w:val="restart"/>
            <w:shd w:val="clear" w:color="auto" w:fill="D9D9D9"/>
          </w:tcPr>
          <w:p w:rsidR="00742741" w:rsidRPr="00C137C6" w:rsidRDefault="00742741" w:rsidP="00C137C6"/>
        </w:tc>
      </w:tr>
      <w:tr w:rsidR="00742741" w:rsidRPr="00C137C6" w:rsidTr="00742741">
        <w:trPr>
          <w:gridAfter w:val="1"/>
          <w:wAfter w:w="241" w:type="dxa"/>
          <w:trHeight w:val="347"/>
        </w:trPr>
        <w:tc>
          <w:tcPr>
            <w:tcW w:w="2893" w:type="dxa"/>
            <w:vMerge/>
          </w:tcPr>
          <w:p w:rsidR="00742741" w:rsidRPr="00C137C6" w:rsidRDefault="00742741" w:rsidP="00C137C6">
            <w:pPr>
              <w:rPr>
                <w:b/>
                <w:bCs/>
              </w:rPr>
            </w:pPr>
          </w:p>
        </w:tc>
        <w:tc>
          <w:tcPr>
            <w:tcW w:w="9926" w:type="dxa"/>
            <w:vMerge w:val="restart"/>
          </w:tcPr>
          <w:p w:rsidR="00742741" w:rsidRPr="00C137C6" w:rsidRDefault="00742741" w:rsidP="00C137C6">
            <w:pPr>
              <w:pStyle w:val="12"/>
              <w:keepNext w:val="0"/>
              <w:jc w:val="left"/>
              <w:outlineLvl w:val="9"/>
              <w:rPr>
                <w:sz w:val="24"/>
                <w:szCs w:val="24"/>
              </w:rPr>
            </w:pPr>
            <w:r w:rsidRPr="00C137C6">
              <w:rPr>
                <w:sz w:val="24"/>
                <w:szCs w:val="24"/>
              </w:rPr>
              <w:t>Практические занятия</w:t>
            </w:r>
          </w:p>
          <w:p w:rsidR="00742741" w:rsidRPr="00C137C6" w:rsidRDefault="00742741" w:rsidP="00C137C6">
            <w:pPr>
              <w:suppressAutoHyphens/>
            </w:pPr>
          </w:p>
        </w:tc>
        <w:tc>
          <w:tcPr>
            <w:tcW w:w="1124" w:type="dxa"/>
          </w:tcPr>
          <w:p w:rsidR="00742741" w:rsidRPr="00C137C6" w:rsidRDefault="00742741" w:rsidP="00C137C6">
            <w:pPr>
              <w:rPr>
                <w:i/>
              </w:rPr>
            </w:pPr>
          </w:p>
        </w:tc>
        <w:tc>
          <w:tcPr>
            <w:tcW w:w="1275" w:type="dxa"/>
            <w:vMerge/>
            <w:shd w:val="clear" w:color="auto" w:fill="D9D9D9"/>
          </w:tcPr>
          <w:p w:rsidR="00742741" w:rsidRPr="00C137C6" w:rsidRDefault="00742741" w:rsidP="00C137C6"/>
        </w:tc>
      </w:tr>
      <w:tr w:rsidR="00742741" w:rsidRPr="00C137C6">
        <w:trPr>
          <w:gridAfter w:val="1"/>
          <w:wAfter w:w="241" w:type="dxa"/>
          <w:trHeight w:val="492"/>
        </w:trPr>
        <w:tc>
          <w:tcPr>
            <w:tcW w:w="2893" w:type="dxa"/>
            <w:vMerge/>
          </w:tcPr>
          <w:p w:rsidR="00742741" w:rsidRPr="00C137C6" w:rsidRDefault="00742741" w:rsidP="00C137C6">
            <w:pPr>
              <w:rPr>
                <w:b/>
                <w:bCs/>
              </w:rPr>
            </w:pPr>
          </w:p>
        </w:tc>
        <w:tc>
          <w:tcPr>
            <w:tcW w:w="9926" w:type="dxa"/>
            <w:vMerge/>
          </w:tcPr>
          <w:p w:rsidR="00742741" w:rsidRPr="00C137C6" w:rsidRDefault="00742741" w:rsidP="00C137C6">
            <w:pPr>
              <w:pStyle w:val="12"/>
              <w:keepNext w:val="0"/>
              <w:jc w:val="left"/>
              <w:outlineLvl w:val="9"/>
              <w:rPr>
                <w:sz w:val="24"/>
                <w:szCs w:val="24"/>
              </w:rPr>
            </w:pPr>
          </w:p>
        </w:tc>
        <w:tc>
          <w:tcPr>
            <w:tcW w:w="1124" w:type="dxa"/>
          </w:tcPr>
          <w:p w:rsidR="00742741" w:rsidRPr="00C137C6" w:rsidRDefault="00742741" w:rsidP="00C137C6"/>
        </w:tc>
        <w:tc>
          <w:tcPr>
            <w:tcW w:w="1275" w:type="dxa"/>
            <w:vMerge/>
            <w:shd w:val="clear" w:color="auto" w:fill="D9D9D9"/>
          </w:tcPr>
          <w:p w:rsidR="00742741" w:rsidRPr="00C137C6" w:rsidRDefault="00742741" w:rsidP="00C137C6"/>
        </w:tc>
      </w:tr>
      <w:tr w:rsidR="003744F1" w:rsidRPr="00C137C6" w:rsidTr="007C6AD6">
        <w:trPr>
          <w:gridAfter w:val="1"/>
          <w:wAfter w:w="241" w:type="dxa"/>
          <w:trHeight w:val="5013"/>
        </w:trPr>
        <w:tc>
          <w:tcPr>
            <w:tcW w:w="12819" w:type="dxa"/>
            <w:gridSpan w:val="2"/>
          </w:tcPr>
          <w:p w:rsidR="003744F1" w:rsidRPr="00C137C6" w:rsidRDefault="003744F1" w:rsidP="00C137C6">
            <w:pPr>
              <w:rPr>
                <w:b/>
                <w:bCs/>
              </w:rPr>
            </w:pPr>
            <w:r w:rsidRPr="00C137C6">
              <w:rPr>
                <w:b/>
                <w:bCs/>
              </w:rPr>
              <w:lastRenderedPageBreak/>
              <w:t>Самостоятельная работа при изучении раздела ПМ 2</w:t>
            </w:r>
          </w:p>
          <w:p w:rsidR="003744F1" w:rsidRPr="00C137C6" w:rsidRDefault="003744F1" w:rsidP="00C137C6">
            <w:r w:rsidRPr="00C137C6">
              <w:t xml:space="preserve">Подготовка к практическим работам с использованием методических рекомендаций преподавателя, оформление работ, отчетов и подготовка к их защите. </w:t>
            </w:r>
          </w:p>
          <w:p w:rsidR="003744F1" w:rsidRPr="00C137C6" w:rsidRDefault="003744F1" w:rsidP="00C137C6">
            <w:r w:rsidRPr="00C137C6">
              <w:t xml:space="preserve">Составление опорных конспектов. </w:t>
            </w:r>
          </w:p>
          <w:p w:rsidR="003744F1" w:rsidRPr="00C137C6" w:rsidRDefault="003744F1" w:rsidP="00C137C6">
            <w:r w:rsidRPr="00C137C6">
              <w:t xml:space="preserve">Подготовка рефератов и выступлений. </w:t>
            </w:r>
          </w:p>
          <w:p w:rsidR="003744F1" w:rsidRPr="00C137C6" w:rsidRDefault="003744F1" w:rsidP="00C137C6">
            <w:r w:rsidRPr="00C137C6">
              <w:t>Создание презентаций.</w:t>
            </w:r>
          </w:p>
          <w:p w:rsidR="003744F1" w:rsidRPr="00C137C6" w:rsidRDefault="003744F1" w:rsidP="00C137C6">
            <w:r w:rsidRPr="00C137C6">
              <w:t>Составление  тестовых вопросов</w:t>
            </w:r>
          </w:p>
          <w:p w:rsidR="003744F1" w:rsidRPr="00C137C6" w:rsidRDefault="003744F1" w:rsidP="00C137C6">
            <w:pPr>
              <w:snapToGrid w:val="0"/>
              <w:rPr>
                <w:b/>
                <w:bCs/>
              </w:rPr>
            </w:pPr>
            <w:r w:rsidRPr="00C137C6">
              <w:rPr>
                <w:b/>
                <w:bCs/>
              </w:rPr>
              <w:t>Тематика внеаудиторной самостоятельной работы.</w:t>
            </w:r>
          </w:p>
          <w:p w:rsidR="003744F1" w:rsidRPr="00C137C6" w:rsidRDefault="003744F1" w:rsidP="00C137C6">
            <w:pPr>
              <w:snapToGrid w:val="0"/>
            </w:pPr>
            <w:r w:rsidRPr="00C137C6">
              <w:t>Изучение типовой инструкции по безопасности труда для рабочих (общая часть).</w:t>
            </w:r>
          </w:p>
          <w:p w:rsidR="003744F1" w:rsidRPr="00C137C6" w:rsidRDefault="003744F1" w:rsidP="00C137C6">
            <w:pPr>
              <w:snapToGrid w:val="0"/>
            </w:pPr>
            <w:r w:rsidRPr="00C137C6">
              <w:t>Изучение требований законодательных актов РФ к организациям, эксплуатирующим опасные производственные объекты.</w:t>
            </w:r>
          </w:p>
          <w:p w:rsidR="003744F1" w:rsidRPr="00C137C6" w:rsidRDefault="003744F1" w:rsidP="00C137C6">
            <w:pPr>
              <w:snapToGrid w:val="0"/>
            </w:pPr>
            <w:r w:rsidRPr="00C137C6">
              <w:t>Изучение типовых инструкций по безопасности труда для различных профессий обогатительного производства.</w:t>
            </w:r>
          </w:p>
          <w:p w:rsidR="003744F1" w:rsidRPr="00C137C6" w:rsidRDefault="003744F1" w:rsidP="00C137C6">
            <w:pPr>
              <w:snapToGrid w:val="0"/>
            </w:pPr>
            <w:r w:rsidRPr="00C137C6">
              <w:t xml:space="preserve">Условия и факторы, определяющие безопасность ведения технологических процессов на обогатительной фабрике. </w:t>
            </w:r>
          </w:p>
          <w:p w:rsidR="003744F1" w:rsidRPr="00C137C6" w:rsidRDefault="003744F1" w:rsidP="00C137C6">
            <w:pPr>
              <w:snapToGrid w:val="0"/>
            </w:pPr>
            <w:r w:rsidRPr="00C137C6">
              <w:t>Условия и факторы, определяющие безопасность при ведении работ по обслуживанию и ремонту оборудования.</w:t>
            </w:r>
          </w:p>
          <w:p w:rsidR="003744F1" w:rsidRPr="00C137C6" w:rsidRDefault="003744F1" w:rsidP="00C137C6">
            <w:pPr>
              <w:snapToGrid w:val="0"/>
            </w:pPr>
            <w:r w:rsidRPr="00C137C6">
              <w:t xml:space="preserve">Роль организации труда в вопросах безопасности при ведении ремонтных работ. </w:t>
            </w:r>
          </w:p>
          <w:p w:rsidR="003744F1" w:rsidRPr="00C137C6" w:rsidRDefault="003744F1" w:rsidP="00C137C6">
            <w:pPr>
              <w:suppressAutoHyphens/>
              <w:rPr>
                <w:color w:val="000000"/>
              </w:rPr>
            </w:pPr>
            <w:r w:rsidRPr="00C137C6">
              <w:rPr>
                <w:color w:val="000000"/>
              </w:rPr>
              <w:t>Изучение огнегасящих свойств веществ, применяемых для тушения пожаров и условия их применения.</w:t>
            </w:r>
          </w:p>
          <w:p w:rsidR="003744F1" w:rsidRPr="00C137C6" w:rsidRDefault="003744F1" w:rsidP="00C137C6">
            <w:pPr>
              <w:suppressAutoHyphens/>
              <w:rPr>
                <w:color w:val="000000"/>
              </w:rPr>
            </w:pPr>
            <w:r w:rsidRPr="00C137C6">
              <w:rPr>
                <w:color w:val="000000"/>
              </w:rPr>
              <w:t>Требования безопасности при погрузочно – разгрузочных работах.</w:t>
            </w:r>
          </w:p>
          <w:p w:rsidR="003744F1" w:rsidRPr="00C137C6" w:rsidRDefault="003744F1" w:rsidP="00C137C6">
            <w:pPr>
              <w:suppressAutoHyphens/>
              <w:rPr>
                <w:color w:val="000000"/>
              </w:rPr>
            </w:pPr>
            <w:r w:rsidRPr="00C137C6">
              <w:rPr>
                <w:color w:val="000000"/>
              </w:rPr>
              <w:t>Требования безопасности при эксплуатации складов реагентов.</w:t>
            </w:r>
          </w:p>
          <w:p w:rsidR="003744F1" w:rsidRPr="00C137C6" w:rsidRDefault="003744F1" w:rsidP="00C137C6">
            <w:pPr>
              <w:suppressAutoHyphens/>
            </w:pPr>
            <w:r w:rsidRPr="00C137C6">
              <w:rPr>
                <w:color w:val="000000"/>
              </w:rPr>
              <w:t>Требования безопасности при эксплуатации гидротехнических сооружений.</w:t>
            </w:r>
          </w:p>
        </w:tc>
        <w:tc>
          <w:tcPr>
            <w:tcW w:w="1124" w:type="dxa"/>
          </w:tcPr>
          <w:p w:rsidR="003744F1" w:rsidRPr="00C137C6" w:rsidRDefault="007C6AD6" w:rsidP="00C137C6">
            <w:pPr>
              <w:rPr>
                <w:b/>
                <w:bCs/>
              </w:rPr>
            </w:pPr>
            <w:r>
              <w:rPr>
                <w:b/>
                <w:bCs/>
              </w:rPr>
              <w:t>21</w:t>
            </w:r>
            <w:r w:rsidR="00057D2F" w:rsidRPr="00C137C6">
              <w:rPr>
                <w:b/>
                <w:bCs/>
              </w:rPr>
              <w:t>3</w:t>
            </w:r>
          </w:p>
        </w:tc>
        <w:tc>
          <w:tcPr>
            <w:tcW w:w="1275" w:type="dxa"/>
            <w:vMerge/>
            <w:shd w:val="clear" w:color="auto" w:fill="D9D9D9"/>
          </w:tcPr>
          <w:p w:rsidR="003744F1" w:rsidRPr="00C137C6" w:rsidRDefault="003744F1" w:rsidP="00C137C6"/>
        </w:tc>
      </w:tr>
      <w:tr w:rsidR="007C6AD6" w:rsidRPr="00C137C6" w:rsidTr="00A56A30">
        <w:trPr>
          <w:gridAfter w:val="1"/>
          <w:wAfter w:w="241" w:type="dxa"/>
          <w:trHeight w:val="765"/>
        </w:trPr>
        <w:tc>
          <w:tcPr>
            <w:tcW w:w="12819" w:type="dxa"/>
            <w:gridSpan w:val="2"/>
          </w:tcPr>
          <w:p w:rsidR="007C6AD6" w:rsidRDefault="007C6AD6" w:rsidP="00C137C6">
            <w:pPr>
              <w:suppressAutoHyphens/>
              <w:rPr>
                <w:color w:val="000000"/>
              </w:rPr>
            </w:pPr>
          </w:p>
          <w:p w:rsidR="007C6AD6" w:rsidRPr="00FA11A6" w:rsidRDefault="007C6AD6" w:rsidP="00C137C6">
            <w:pPr>
              <w:suppressAutoHyphens/>
              <w:rPr>
                <w:b/>
                <w:color w:val="000000"/>
              </w:rPr>
            </w:pPr>
            <w:r w:rsidRPr="007C6AD6">
              <w:rPr>
                <w:b/>
                <w:color w:val="000000"/>
              </w:rPr>
              <w:t>Курсовая работа</w:t>
            </w:r>
          </w:p>
        </w:tc>
        <w:tc>
          <w:tcPr>
            <w:tcW w:w="1124" w:type="dxa"/>
          </w:tcPr>
          <w:p w:rsidR="007C6AD6" w:rsidRPr="00C137C6" w:rsidRDefault="007C6AD6" w:rsidP="00C137C6">
            <w:pPr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1275" w:type="dxa"/>
            <w:vMerge/>
            <w:shd w:val="clear" w:color="auto" w:fill="D9D9D9"/>
          </w:tcPr>
          <w:p w:rsidR="007C6AD6" w:rsidRPr="00C137C6" w:rsidRDefault="007C6AD6" w:rsidP="00C137C6"/>
        </w:tc>
      </w:tr>
      <w:tr w:rsidR="00ED03C5" w:rsidRPr="00C137C6">
        <w:trPr>
          <w:gridAfter w:val="1"/>
          <w:wAfter w:w="241" w:type="dxa"/>
          <w:trHeight w:val="766"/>
        </w:trPr>
        <w:tc>
          <w:tcPr>
            <w:tcW w:w="12819" w:type="dxa"/>
            <w:gridSpan w:val="2"/>
          </w:tcPr>
          <w:p w:rsidR="00ED03C5" w:rsidRPr="00C137C6" w:rsidRDefault="00ED03C5" w:rsidP="00C137C6">
            <w:pPr>
              <w:snapToGrid w:val="0"/>
              <w:rPr>
                <w:b/>
                <w:bCs/>
              </w:rPr>
            </w:pPr>
            <w:r w:rsidRPr="00C137C6">
              <w:rPr>
                <w:b/>
                <w:bCs/>
              </w:rPr>
              <w:t>Учебная практика</w:t>
            </w:r>
          </w:p>
          <w:p w:rsidR="00ED03C5" w:rsidRPr="00C137C6" w:rsidRDefault="00ED03C5" w:rsidP="00C137C6">
            <w:pPr>
              <w:snapToGrid w:val="0"/>
              <w:rPr>
                <w:b/>
                <w:bCs/>
              </w:rPr>
            </w:pPr>
            <w:r w:rsidRPr="00C137C6">
              <w:rPr>
                <w:b/>
                <w:bCs/>
              </w:rPr>
              <w:t>Виды работ:</w:t>
            </w:r>
          </w:p>
          <w:p w:rsidR="00ED03C5" w:rsidRPr="00C137C6" w:rsidRDefault="00ED03C5" w:rsidP="00C137C6">
            <w:pPr>
              <w:snapToGrid w:val="0"/>
            </w:pPr>
            <w:r w:rsidRPr="00C137C6">
              <w:t>Анализ требований нормативных документов и инструкций и применение их для каждого конкретного случая</w:t>
            </w:r>
          </w:p>
          <w:p w:rsidR="00ED03C5" w:rsidRPr="00C137C6" w:rsidRDefault="00ED03C5" w:rsidP="00C137C6">
            <w:pPr>
              <w:snapToGrid w:val="0"/>
            </w:pPr>
            <w:r w:rsidRPr="00C137C6">
              <w:t>Овладение методами оказания доврачебной помощи пострадавшим</w:t>
            </w:r>
          </w:p>
          <w:p w:rsidR="00ED03C5" w:rsidRPr="00C137C6" w:rsidRDefault="00ED03C5" w:rsidP="00C137C6">
            <w:pPr>
              <w:snapToGrid w:val="0"/>
            </w:pPr>
            <w:r w:rsidRPr="00C137C6">
              <w:t>Анализ локальных документов организации в области охраны труда и промышленной безопасности</w:t>
            </w:r>
          </w:p>
          <w:p w:rsidR="00ED03C5" w:rsidRPr="00C137C6" w:rsidRDefault="00ED03C5" w:rsidP="00C137C6">
            <w:pPr>
              <w:suppressAutoHyphens/>
            </w:pPr>
            <w:r w:rsidRPr="00C137C6">
              <w:t>Анализ   состояния средств пожаротушения согласно табелю противопожарного инвентаря</w:t>
            </w:r>
          </w:p>
          <w:p w:rsidR="00ED03C5" w:rsidRPr="00C137C6" w:rsidRDefault="00ED03C5" w:rsidP="00C137C6">
            <w:pPr>
              <w:suppressAutoHyphens/>
            </w:pPr>
            <w:r w:rsidRPr="00C137C6">
              <w:t>Анализ  сроков поверки огнетушителей при тушении пожаров электроустановок до 1000 V и свыше 1000 V</w:t>
            </w:r>
          </w:p>
          <w:p w:rsidR="00ED03C5" w:rsidRPr="00C137C6" w:rsidRDefault="00ED03C5" w:rsidP="00C137C6">
            <w:pPr>
              <w:suppressAutoHyphens/>
            </w:pPr>
            <w:r w:rsidRPr="00C137C6">
              <w:t>Анализ мероприятий  по улучшению условий труда на рабочих местах на действующем предприятии;</w:t>
            </w:r>
          </w:p>
          <w:p w:rsidR="00ED03C5" w:rsidRPr="00C137C6" w:rsidRDefault="00ED03C5" w:rsidP="00C137C6">
            <w:pPr>
              <w:suppressAutoHyphens/>
            </w:pPr>
            <w:r w:rsidRPr="00C137C6">
              <w:t>Составление  актов о нарушении техники безопасности</w:t>
            </w:r>
          </w:p>
          <w:p w:rsidR="00ED03C5" w:rsidRPr="00C137C6" w:rsidRDefault="00ED03C5" w:rsidP="00C137C6">
            <w:pPr>
              <w:tabs>
                <w:tab w:val="num" w:pos="464"/>
              </w:tabs>
              <w:suppressAutoHyphens/>
            </w:pPr>
            <w:r w:rsidRPr="00C137C6">
              <w:t>Анализ выявленных технологических нарушений, которые создают угрозу жизни и здоровью работников</w:t>
            </w:r>
          </w:p>
          <w:p w:rsidR="00ED03C5" w:rsidRPr="00C137C6" w:rsidRDefault="00ED03C5" w:rsidP="00C137C6">
            <w:pPr>
              <w:tabs>
                <w:tab w:val="num" w:pos="464"/>
              </w:tabs>
              <w:suppressAutoHyphens/>
            </w:pPr>
            <w:r w:rsidRPr="00C137C6">
              <w:t>Оценка состояния рабочих мест на соответствие требованиям охраны труда и другим нормативным документам</w:t>
            </w:r>
          </w:p>
          <w:p w:rsidR="00ED03C5" w:rsidRPr="00C137C6" w:rsidRDefault="00ED03C5" w:rsidP="00C137C6">
            <w:pPr>
              <w:tabs>
                <w:tab w:val="num" w:pos="464"/>
              </w:tabs>
              <w:suppressAutoHyphens/>
            </w:pPr>
            <w:r w:rsidRPr="00C137C6">
              <w:t xml:space="preserve"> Анализ методов и средств оказания доврачебной помощи пострадавшим при несчастных случаях и авариях.</w:t>
            </w:r>
          </w:p>
        </w:tc>
        <w:tc>
          <w:tcPr>
            <w:tcW w:w="1124" w:type="dxa"/>
          </w:tcPr>
          <w:p w:rsidR="00ED03C5" w:rsidRPr="00C137C6" w:rsidRDefault="00ED03C5" w:rsidP="00C137C6">
            <w:pPr>
              <w:rPr>
                <w:b/>
                <w:bCs/>
              </w:rPr>
            </w:pPr>
            <w:r w:rsidRPr="00C137C6">
              <w:rPr>
                <w:b/>
                <w:bCs/>
              </w:rPr>
              <w:t>36</w:t>
            </w:r>
          </w:p>
        </w:tc>
        <w:tc>
          <w:tcPr>
            <w:tcW w:w="1275" w:type="dxa"/>
            <w:vMerge/>
            <w:shd w:val="clear" w:color="auto" w:fill="D9D9D9"/>
          </w:tcPr>
          <w:p w:rsidR="00ED03C5" w:rsidRPr="00C137C6" w:rsidRDefault="00ED03C5" w:rsidP="00C137C6"/>
        </w:tc>
      </w:tr>
      <w:tr w:rsidR="00ED03C5" w:rsidRPr="00C137C6">
        <w:trPr>
          <w:gridAfter w:val="1"/>
          <w:wAfter w:w="241" w:type="dxa"/>
          <w:trHeight w:val="766"/>
        </w:trPr>
        <w:tc>
          <w:tcPr>
            <w:tcW w:w="12819" w:type="dxa"/>
            <w:gridSpan w:val="2"/>
          </w:tcPr>
          <w:p w:rsidR="00ED03C5" w:rsidRPr="00C137C6" w:rsidRDefault="00ED03C5" w:rsidP="00C137C6">
            <w:pPr>
              <w:rPr>
                <w:i/>
                <w:iCs/>
              </w:rPr>
            </w:pPr>
            <w:r w:rsidRPr="00C137C6">
              <w:rPr>
                <w:b/>
                <w:bCs/>
              </w:rPr>
              <w:t>Производственная практика</w:t>
            </w:r>
            <w:r w:rsidRPr="00C137C6">
              <w:rPr>
                <w:i/>
                <w:iCs/>
              </w:rPr>
              <w:t xml:space="preserve"> </w:t>
            </w:r>
            <w:r w:rsidRPr="00C137C6">
              <w:rPr>
                <w:b/>
                <w:bCs/>
              </w:rPr>
              <w:t>(по профилю специальности)</w:t>
            </w:r>
          </w:p>
          <w:p w:rsidR="00ED03C5" w:rsidRPr="00C137C6" w:rsidRDefault="00ED03C5" w:rsidP="00C137C6">
            <w:pPr>
              <w:rPr>
                <w:b/>
                <w:bCs/>
              </w:rPr>
            </w:pPr>
            <w:r w:rsidRPr="00C137C6">
              <w:rPr>
                <w:b/>
                <w:bCs/>
              </w:rPr>
              <w:t>Виды работ:</w:t>
            </w:r>
          </w:p>
          <w:p w:rsidR="00ED03C5" w:rsidRPr="00C137C6" w:rsidRDefault="00ED03C5" w:rsidP="00C137C6">
            <w:pPr>
              <w:suppressAutoHyphens/>
            </w:pPr>
            <w:r w:rsidRPr="00C137C6">
              <w:lastRenderedPageBreak/>
              <w:t>Участие  в проведении и оформлении нарядов</w:t>
            </w:r>
          </w:p>
          <w:p w:rsidR="00ED03C5" w:rsidRPr="00C137C6" w:rsidRDefault="00ED03C5" w:rsidP="00C137C6">
            <w:pPr>
              <w:suppressAutoHyphens/>
            </w:pPr>
            <w:r w:rsidRPr="00C137C6">
              <w:t xml:space="preserve">Осуществление контроля  технологического процесса на соответствие требованиям правил охраны труда и промышленной безопасности при работе обогатительного оборудования </w:t>
            </w:r>
          </w:p>
          <w:p w:rsidR="00ED03C5" w:rsidRPr="00C137C6" w:rsidRDefault="00ED03C5" w:rsidP="00C137C6">
            <w:pPr>
              <w:suppressAutoHyphens/>
            </w:pPr>
            <w:r w:rsidRPr="00C137C6">
              <w:t>Осуществление контроля состояния средств пожаротушения согласно табелю противопожарного инвентаря</w:t>
            </w:r>
          </w:p>
          <w:p w:rsidR="00ED03C5" w:rsidRPr="00C137C6" w:rsidRDefault="00ED03C5" w:rsidP="00C137C6">
            <w:pPr>
              <w:suppressAutoHyphens/>
            </w:pPr>
            <w:r w:rsidRPr="00C137C6">
              <w:t>Контроль  сроков поверки огнетушителей при тушении пожаров электроустановок до 1000 V и свыше 1000 V</w:t>
            </w:r>
          </w:p>
          <w:p w:rsidR="00ED03C5" w:rsidRPr="00C137C6" w:rsidRDefault="00ED03C5" w:rsidP="00C137C6">
            <w:pPr>
              <w:suppressAutoHyphens/>
            </w:pPr>
            <w:r w:rsidRPr="00C137C6">
              <w:t xml:space="preserve">Анализ плана ликвидации аварий  и проведенных  учений  военизированной горноспасательной части (ВГСЧ) </w:t>
            </w:r>
          </w:p>
          <w:p w:rsidR="00ED03C5" w:rsidRPr="00C137C6" w:rsidRDefault="00ED03C5" w:rsidP="00C137C6">
            <w:pPr>
              <w:suppressAutoHyphens/>
            </w:pPr>
            <w:r w:rsidRPr="00C137C6">
              <w:t>Участие в оперативном  контроле рабочих мест и оборудования на соответствие технике безопасности</w:t>
            </w:r>
          </w:p>
          <w:p w:rsidR="00ED03C5" w:rsidRPr="00C137C6" w:rsidRDefault="00ED03C5" w:rsidP="00C137C6">
            <w:pPr>
              <w:suppressAutoHyphens/>
            </w:pPr>
            <w:r w:rsidRPr="00C137C6">
              <w:t>Участие в контроле соблюдения должностной и производственной инструкций по охране труда на рабочих местах</w:t>
            </w:r>
          </w:p>
          <w:p w:rsidR="00ED03C5" w:rsidRPr="00C137C6" w:rsidRDefault="00ED03C5" w:rsidP="00C137C6">
            <w:pPr>
              <w:suppressAutoHyphens/>
            </w:pPr>
            <w:r w:rsidRPr="00C137C6">
              <w:t>Контроль  использования персоналом средств коллективной и индивидуальной защиты</w:t>
            </w:r>
          </w:p>
          <w:p w:rsidR="00ED03C5" w:rsidRPr="00C137C6" w:rsidRDefault="00ED03C5" w:rsidP="00C137C6">
            <w:pPr>
              <w:suppressAutoHyphens/>
            </w:pPr>
            <w:r w:rsidRPr="00C137C6">
              <w:t>Участие  в разработке комплексного плана по улучшению условий труда на рабочих местах</w:t>
            </w:r>
          </w:p>
          <w:p w:rsidR="00ED03C5" w:rsidRPr="00C137C6" w:rsidRDefault="00ED03C5" w:rsidP="00C137C6">
            <w:pPr>
              <w:suppressAutoHyphens/>
            </w:pPr>
            <w:r w:rsidRPr="00C137C6">
              <w:t>Анализ  выполнения комплексного плана и плана ликвидации аварий</w:t>
            </w:r>
          </w:p>
          <w:p w:rsidR="00ED03C5" w:rsidRPr="00C137C6" w:rsidRDefault="00ED03C5" w:rsidP="00C137C6">
            <w:pPr>
              <w:suppressAutoHyphens/>
            </w:pPr>
            <w:r w:rsidRPr="00C137C6">
              <w:t>Участие в составлении  актов о несчастном случае и  оказание первой медицинской помощи</w:t>
            </w:r>
          </w:p>
          <w:p w:rsidR="00ED03C5" w:rsidRPr="00C137C6" w:rsidRDefault="00ED03C5" w:rsidP="00C137C6">
            <w:pPr>
              <w:tabs>
                <w:tab w:val="num" w:pos="464"/>
              </w:tabs>
              <w:suppressAutoHyphens/>
            </w:pPr>
            <w:r w:rsidRPr="00C137C6">
              <w:t>Анализ  технологического объекта на соответствие требованиям промышленной безопасности и охраны труда</w:t>
            </w:r>
          </w:p>
          <w:p w:rsidR="00ED03C5" w:rsidRPr="00C137C6" w:rsidRDefault="00ED03C5" w:rsidP="00C137C6">
            <w:pPr>
              <w:tabs>
                <w:tab w:val="num" w:pos="464"/>
              </w:tabs>
              <w:suppressAutoHyphens/>
            </w:pPr>
            <w:r w:rsidRPr="00C137C6">
              <w:t>Выявление  нарушений при эксплуатации обогатительного и вспомогательного оборудования, которые создают угрозу жизни и здоровью работников;</w:t>
            </w:r>
          </w:p>
          <w:p w:rsidR="00ED03C5" w:rsidRPr="00C137C6" w:rsidRDefault="00ED03C5" w:rsidP="00C137C6">
            <w:pPr>
              <w:tabs>
                <w:tab w:val="num" w:pos="464"/>
              </w:tabs>
              <w:suppressAutoHyphens/>
            </w:pPr>
            <w:r w:rsidRPr="00C137C6">
              <w:t>Выявление  технологических нарушений, которые создают угрозу жизни и здоровью работников</w:t>
            </w:r>
          </w:p>
          <w:p w:rsidR="00ED03C5" w:rsidRPr="00C137C6" w:rsidRDefault="00ED03C5" w:rsidP="00C137C6">
            <w:pPr>
              <w:tabs>
                <w:tab w:val="num" w:pos="464"/>
              </w:tabs>
              <w:suppressAutoHyphens/>
            </w:pPr>
            <w:r w:rsidRPr="00C137C6">
              <w:t>Участие  в разработке мероприятий по улучшению условий труда на рабочих местах</w:t>
            </w:r>
          </w:p>
          <w:p w:rsidR="00ED03C5" w:rsidRPr="00C137C6" w:rsidRDefault="00ED03C5" w:rsidP="00C137C6">
            <w:pPr>
              <w:tabs>
                <w:tab w:val="num" w:pos="464"/>
              </w:tabs>
              <w:suppressAutoHyphens/>
            </w:pPr>
            <w:r w:rsidRPr="00C137C6">
              <w:t>Анализ и сопоставление  с требованиями нормативных документов должностных и производственные инструкции по охране труда в подразделении</w:t>
            </w:r>
          </w:p>
          <w:p w:rsidR="00ED03C5" w:rsidRPr="00C137C6" w:rsidRDefault="00ED03C5" w:rsidP="00C137C6">
            <w:pPr>
              <w:tabs>
                <w:tab w:val="num" w:pos="464"/>
              </w:tabs>
              <w:suppressAutoHyphens/>
            </w:pPr>
            <w:r w:rsidRPr="00C137C6">
              <w:t>Анализ опасных производственных факторов на участке</w:t>
            </w:r>
          </w:p>
          <w:p w:rsidR="00ED03C5" w:rsidRPr="00C137C6" w:rsidRDefault="00ED03C5" w:rsidP="00C137C6">
            <w:pPr>
              <w:tabs>
                <w:tab w:val="num" w:pos="464"/>
              </w:tabs>
              <w:suppressAutoHyphens/>
            </w:pPr>
            <w:r w:rsidRPr="00C137C6">
              <w:t xml:space="preserve">Участие  в разработке перечня мероприятий по локализации опасных производственных факторов на конкретном участке </w:t>
            </w:r>
          </w:p>
        </w:tc>
        <w:tc>
          <w:tcPr>
            <w:tcW w:w="1124" w:type="dxa"/>
          </w:tcPr>
          <w:p w:rsidR="00ED03C5" w:rsidRPr="00C137C6" w:rsidRDefault="00ED03C5" w:rsidP="00C137C6">
            <w:pPr>
              <w:rPr>
                <w:b/>
                <w:bCs/>
              </w:rPr>
            </w:pPr>
            <w:r w:rsidRPr="00C137C6">
              <w:rPr>
                <w:b/>
                <w:bCs/>
              </w:rPr>
              <w:lastRenderedPageBreak/>
              <w:t>1</w:t>
            </w:r>
            <w:r w:rsidR="008675FF" w:rsidRPr="00C137C6">
              <w:rPr>
                <w:b/>
                <w:bCs/>
              </w:rPr>
              <w:t>08</w:t>
            </w:r>
          </w:p>
        </w:tc>
        <w:tc>
          <w:tcPr>
            <w:tcW w:w="1275" w:type="dxa"/>
            <w:vMerge/>
            <w:shd w:val="clear" w:color="auto" w:fill="D9D9D9"/>
          </w:tcPr>
          <w:p w:rsidR="00ED03C5" w:rsidRPr="00C137C6" w:rsidRDefault="00ED03C5" w:rsidP="00C137C6"/>
        </w:tc>
      </w:tr>
      <w:tr w:rsidR="00ED03C5" w:rsidRPr="00C137C6">
        <w:trPr>
          <w:gridAfter w:val="1"/>
          <w:wAfter w:w="241" w:type="dxa"/>
          <w:trHeight w:val="353"/>
        </w:trPr>
        <w:tc>
          <w:tcPr>
            <w:tcW w:w="12819" w:type="dxa"/>
            <w:gridSpan w:val="2"/>
          </w:tcPr>
          <w:p w:rsidR="00ED03C5" w:rsidRPr="00C137C6" w:rsidRDefault="00ED03C5" w:rsidP="00C137C6">
            <w:pPr>
              <w:pStyle w:val="12"/>
              <w:keepNext w:val="0"/>
              <w:jc w:val="left"/>
              <w:outlineLvl w:val="9"/>
              <w:rPr>
                <w:sz w:val="24"/>
                <w:szCs w:val="24"/>
              </w:rPr>
            </w:pPr>
            <w:r w:rsidRPr="00C137C6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24" w:type="dxa"/>
          </w:tcPr>
          <w:p w:rsidR="00ED03C5" w:rsidRPr="00C137C6" w:rsidRDefault="005A7E7E" w:rsidP="00C137C6">
            <w:pPr>
              <w:rPr>
                <w:b/>
                <w:bCs/>
              </w:rPr>
            </w:pPr>
            <w:r w:rsidRPr="00C137C6">
              <w:rPr>
                <w:b/>
                <w:bCs/>
              </w:rPr>
              <w:t>465</w:t>
            </w:r>
          </w:p>
        </w:tc>
        <w:tc>
          <w:tcPr>
            <w:tcW w:w="1275" w:type="dxa"/>
            <w:vMerge/>
            <w:shd w:val="clear" w:color="auto" w:fill="D9D9D9"/>
          </w:tcPr>
          <w:p w:rsidR="00ED03C5" w:rsidRPr="00C137C6" w:rsidRDefault="00ED03C5" w:rsidP="00C137C6"/>
        </w:tc>
      </w:tr>
      <w:tr w:rsidR="00ED03C5" w:rsidRPr="00C137C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3"/>
          <w:wBefore w:w="13943" w:type="dxa"/>
          <w:trHeight w:val="100"/>
        </w:trPr>
        <w:tc>
          <w:tcPr>
            <w:tcW w:w="1516" w:type="dxa"/>
            <w:gridSpan w:val="2"/>
          </w:tcPr>
          <w:p w:rsidR="00ED03C5" w:rsidRPr="00C137C6" w:rsidRDefault="00ED03C5" w:rsidP="00C137C6"/>
        </w:tc>
      </w:tr>
    </w:tbl>
    <w:p w:rsidR="00ED03C5" w:rsidRDefault="00ED03C5" w:rsidP="00C21CC1"/>
    <w:p w:rsidR="00ED03C5" w:rsidRPr="00745919" w:rsidRDefault="00ED03C5" w:rsidP="00636C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i/>
          <w:iCs/>
        </w:rPr>
        <w:sectPr w:rsidR="00ED03C5" w:rsidRPr="00745919" w:rsidSect="00AD2BED">
          <w:pgSz w:w="16840" w:h="11907" w:orient="landscape"/>
          <w:pgMar w:top="709" w:right="851" w:bottom="851" w:left="1134" w:header="709" w:footer="709" w:gutter="0"/>
          <w:cols w:space="720"/>
        </w:sectPr>
      </w:pPr>
    </w:p>
    <w:p w:rsidR="00ED03C5" w:rsidRDefault="00ED03C5" w:rsidP="00C137C6">
      <w:pPr>
        <w:pStyle w:val="1"/>
        <w:spacing w:line="360" w:lineRule="auto"/>
        <w:ind w:firstLine="709"/>
        <w:jc w:val="both"/>
        <w:rPr>
          <w:rFonts w:ascii="Times New Roman" w:hAnsi="Times New Roman" w:cs="Times New Roman"/>
          <w:caps/>
          <w:sz w:val="24"/>
          <w:szCs w:val="24"/>
        </w:rPr>
      </w:pPr>
      <w:r w:rsidRPr="00C137C6">
        <w:rPr>
          <w:rFonts w:ascii="Times New Roman" w:hAnsi="Times New Roman" w:cs="Times New Roman"/>
          <w:caps/>
          <w:sz w:val="24"/>
          <w:szCs w:val="24"/>
        </w:rPr>
        <w:lastRenderedPageBreak/>
        <w:t>4 условия реализации программы ПРОФЕССИОНАЛЬНОГО МОДУЛЯ</w:t>
      </w:r>
    </w:p>
    <w:p w:rsidR="00C137C6" w:rsidRPr="00C137C6" w:rsidRDefault="00C137C6" w:rsidP="00C137C6"/>
    <w:p w:rsidR="00ED03C5" w:rsidRPr="00C137C6" w:rsidRDefault="00ED03C5" w:rsidP="00C137C6">
      <w:pPr>
        <w:pStyle w:val="1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7C6">
        <w:rPr>
          <w:rFonts w:ascii="Times New Roman" w:hAnsi="Times New Roman" w:cs="Times New Roman"/>
          <w:sz w:val="24"/>
          <w:szCs w:val="24"/>
        </w:rPr>
        <w:t xml:space="preserve">4.1 </w:t>
      </w:r>
      <w:r w:rsidR="00353334" w:rsidRPr="00C137C6">
        <w:rPr>
          <w:rFonts w:ascii="Times New Roman" w:hAnsi="Times New Roman" w:cs="Times New Roman"/>
          <w:sz w:val="24"/>
          <w:szCs w:val="24"/>
        </w:rPr>
        <w:t>М</w:t>
      </w:r>
      <w:r w:rsidR="00353334" w:rsidRPr="00C137C6">
        <w:rPr>
          <w:rFonts w:ascii="Times New Roman" w:hAnsi="Times New Roman" w:cs="Times New Roman"/>
          <w:bCs w:val="0"/>
          <w:sz w:val="24"/>
          <w:szCs w:val="24"/>
        </w:rPr>
        <w:t>атериально-техническое обеспечение</w:t>
      </w:r>
    </w:p>
    <w:p w:rsidR="00353334" w:rsidRPr="00C137C6" w:rsidRDefault="00353334" w:rsidP="00C137C6">
      <w:pPr>
        <w:shd w:val="clear" w:color="auto" w:fill="FFFFFF"/>
        <w:spacing w:line="360" w:lineRule="auto"/>
        <w:ind w:firstLine="709"/>
        <w:jc w:val="both"/>
        <w:rPr>
          <w:u w:val="single"/>
        </w:rPr>
      </w:pPr>
      <w:r w:rsidRPr="00C137C6">
        <w:rPr>
          <w:u w:val="single"/>
        </w:rPr>
        <w:t>Теоретические занятия по МДК  проводятся в кабинетах:</w:t>
      </w:r>
    </w:p>
    <w:p w:rsidR="00353334" w:rsidRPr="00C137C6" w:rsidRDefault="00353334" w:rsidP="00C137C6">
      <w:pPr>
        <w:widowControl w:val="0"/>
        <w:tabs>
          <w:tab w:val="left" w:pos="540"/>
        </w:tabs>
        <w:suppressAutoHyphens/>
        <w:spacing w:line="360" w:lineRule="auto"/>
        <w:ind w:firstLine="709"/>
        <w:jc w:val="both"/>
      </w:pPr>
      <w:r w:rsidRPr="00C137C6">
        <w:t>- технологии обогащения полезных ископаемых;</w:t>
      </w:r>
    </w:p>
    <w:p w:rsidR="00ED03C5" w:rsidRPr="00C137C6" w:rsidRDefault="00353334" w:rsidP="00C137C6">
      <w:pPr>
        <w:widowControl w:val="0"/>
        <w:tabs>
          <w:tab w:val="left" w:pos="540"/>
        </w:tabs>
        <w:suppressAutoHyphens/>
        <w:spacing w:line="360" w:lineRule="auto"/>
        <w:ind w:firstLine="709"/>
        <w:jc w:val="both"/>
      </w:pPr>
      <w:r w:rsidRPr="00C137C6">
        <w:t>- охраны труда;</w:t>
      </w:r>
    </w:p>
    <w:p w:rsidR="00353334" w:rsidRPr="00C137C6" w:rsidRDefault="00C137C6" w:rsidP="00C137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</w:rPr>
      </w:pPr>
      <w:r>
        <w:rPr>
          <w:bCs/>
        </w:rPr>
        <w:t xml:space="preserve">- </w:t>
      </w:r>
      <w:r w:rsidR="00353334" w:rsidRPr="00C137C6">
        <w:rPr>
          <w:bCs/>
        </w:rPr>
        <w:t>Учебные кабинеты оборудованы :</w:t>
      </w:r>
    </w:p>
    <w:p w:rsidR="00353334" w:rsidRPr="00C137C6" w:rsidRDefault="00C137C6" w:rsidP="00C137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</w:rPr>
      </w:pPr>
      <w:r>
        <w:t xml:space="preserve"> </w:t>
      </w:r>
      <w:r w:rsidR="00353334" w:rsidRPr="00C137C6">
        <w:t>-Столы-12 штук, стулья -24 штуки;</w:t>
      </w:r>
    </w:p>
    <w:p w:rsidR="00ED03C5" w:rsidRPr="00C137C6" w:rsidRDefault="00ED03C5" w:rsidP="00C1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</w:pPr>
      <w:r w:rsidRPr="00C137C6">
        <w:t>- рабочее место преподавателя;</w:t>
      </w:r>
    </w:p>
    <w:p w:rsidR="00ED03C5" w:rsidRPr="00C137C6" w:rsidRDefault="00ED03C5" w:rsidP="00C1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</w:pPr>
      <w:r w:rsidRPr="00C137C6">
        <w:t>- комплект учебно-наглядных пособий;</w:t>
      </w:r>
    </w:p>
    <w:p w:rsidR="00ED03C5" w:rsidRPr="00C137C6" w:rsidRDefault="00ED03C5" w:rsidP="00C1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</w:pPr>
      <w:r w:rsidRPr="00C137C6">
        <w:t>- комплект учебно-методической документации.</w:t>
      </w:r>
    </w:p>
    <w:p w:rsidR="00ED03C5" w:rsidRPr="00C137C6" w:rsidRDefault="00ED03C5" w:rsidP="00C137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u w:val="single"/>
        </w:rPr>
      </w:pPr>
      <w:r w:rsidRPr="00C137C6">
        <w:rPr>
          <w:u w:val="single"/>
        </w:rPr>
        <w:t>Технические средства обучения:</w:t>
      </w:r>
    </w:p>
    <w:p w:rsidR="00ED03C5" w:rsidRPr="00C137C6" w:rsidRDefault="00ED03C5" w:rsidP="00C137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</w:pPr>
      <w:r w:rsidRPr="00C137C6">
        <w:t>Специализированный программно-аппаратный комплекс педагога:</w:t>
      </w:r>
    </w:p>
    <w:p w:rsidR="00ED03C5" w:rsidRPr="00C137C6" w:rsidRDefault="00ED03C5" w:rsidP="00C137C6">
      <w:pPr>
        <w:widowControl w:val="0"/>
        <w:numPr>
          <w:ilvl w:val="0"/>
          <w:numId w:val="1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360" w:lineRule="auto"/>
        <w:ind w:left="0" w:firstLine="709"/>
        <w:jc w:val="both"/>
      </w:pPr>
      <w:r w:rsidRPr="00C137C6">
        <w:t>компьютер с лицензионным программным обеспечением</w:t>
      </w:r>
    </w:p>
    <w:p w:rsidR="00ED03C5" w:rsidRPr="00C137C6" w:rsidRDefault="00ED03C5" w:rsidP="00C137C6">
      <w:pPr>
        <w:widowControl w:val="0"/>
        <w:numPr>
          <w:ilvl w:val="0"/>
          <w:numId w:val="1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360" w:lineRule="auto"/>
        <w:ind w:left="0" w:firstLine="709"/>
        <w:jc w:val="both"/>
      </w:pPr>
      <w:r w:rsidRPr="00C137C6">
        <w:t xml:space="preserve"> мультимедиапроектор.</w:t>
      </w:r>
    </w:p>
    <w:p w:rsidR="00ED03C5" w:rsidRPr="00C137C6" w:rsidRDefault="00ED03C5" w:rsidP="00C137C6">
      <w:pPr>
        <w:widowControl w:val="0"/>
        <w:numPr>
          <w:ilvl w:val="0"/>
          <w:numId w:val="1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360" w:lineRule="auto"/>
        <w:ind w:left="0" w:firstLine="709"/>
        <w:jc w:val="both"/>
      </w:pPr>
      <w:r w:rsidRPr="00C137C6">
        <w:t>интерактивная доска</w:t>
      </w:r>
    </w:p>
    <w:p w:rsidR="00ED03C5" w:rsidRPr="00C137C6" w:rsidRDefault="00ED03C5" w:rsidP="00C137C6">
      <w:pPr>
        <w:spacing w:line="360" w:lineRule="auto"/>
        <w:ind w:firstLine="709"/>
        <w:jc w:val="both"/>
      </w:pPr>
      <w:r w:rsidRPr="00C137C6">
        <w:t>Реализация программы модуля предполагает обязательную производственную практику.</w:t>
      </w:r>
    </w:p>
    <w:p w:rsidR="00ED03C5" w:rsidRPr="00C137C6" w:rsidRDefault="00ED03C5" w:rsidP="00C137C6">
      <w:pPr>
        <w:pStyle w:val="1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37C6">
        <w:rPr>
          <w:rFonts w:ascii="Times New Roman" w:hAnsi="Times New Roman" w:cs="Times New Roman"/>
          <w:sz w:val="24"/>
          <w:szCs w:val="24"/>
        </w:rPr>
        <w:t xml:space="preserve">4.2 </w:t>
      </w:r>
      <w:r w:rsidRPr="00C137C6">
        <w:rPr>
          <w:rFonts w:ascii="Times New Roman" w:hAnsi="Times New Roman" w:cs="Times New Roman"/>
          <w:color w:val="000000"/>
          <w:sz w:val="24"/>
          <w:szCs w:val="24"/>
        </w:rPr>
        <w:t>Информационное обеспечение обучения</w:t>
      </w:r>
    </w:p>
    <w:p w:rsidR="00ED03C5" w:rsidRPr="00C137C6" w:rsidRDefault="00C137C6" w:rsidP="00C1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 xml:space="preserve">   </w:t>
      </w:r>
      <w:r w:rsidR="00ED03C5" w:rsidRPr="00C137C6">
        <w:rPr>
          <w:b/>
          <w:bCs/>
        </w:rPr>
        <w:t xml:space="preserve">Основные источники: </w:t>
      </w:r>
    </w:p>
    <w:p w:rsidR="0048496E" w:rsidRPr="00C137C6" w:rsidRDefault="0048496E" w:rsidP="00C137C6">
      <w:pPr>
        <w:widowControl w:val="0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</w:pPr>
      <w:r w:rsidRPr="00C137C6">
        <w:t>Бобкова  О.В.,  Охрана труда и техника безопасности. Обеспечение прав работника — Москва, Омега-Л, 2014 г.- 218 с.</w:t>
      </w:r>
    </w:p>
    <w:p w:rsidR="0048496E" w:rsidRPr="00C137C6" w:rsidRDefault="0048496E" w:rsidP="00C137C6">
      <w:pPr>
        <w:widowControl w:val="0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</w:pPr>
      <w:r w:rsidRPr="00C137C6">
        <w:t>Девисилов В.А. Охрана труда. – М.ФОРУМ – ИНФРА – М 2016г. – 440 с.</w:t>
      </w:r>
    </w:p>
    <w:p w:rsidR="0048496E" w:rsidRPr="00C137C6" w:rsidRDefault="0048496E" w:rsidP="00C137C6">
      <w:pPr>
        <w:widowControl w:val="0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</w:pPr>
      <w:r w:rsidRPr="00C137C6">
        <w:t xml:space="preserve"> Шалагина М.А.,  Охрана труда и техника безопасности — Санкт-Петербург, Экзамен, 2015 г.- 224 с.</w:t>
      </w:r>
    </w:p>
    <w:p w:rsidR="0048496E" w:rsidRPr="00C137C6" w:rsidRDefault="0048496E" w:rsidP="00C137C6">
      <w:pPr>
        <w:widowControl w:val="0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</w:pPr>
      <w:r w:rsidRPr="00C137C6">
        <w:t xml:space="preserve">«Правила безопасности при ведении горных работ и переработке твердых полезных ископаемых»    </w:t>
      </w:r>
    </w:p>
    <w:p w:rsidR="0048496E" w:rsidRPr="00C137C6" w:rsidRDefault="0048496E" w:rsidP="00C137C6">
      <w:pPr>
        <w:widowControl w:val="0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</w:pPr>
      <w:r w:rsidRPr="00C137C6">
        <w:t xml:space="preserve"> «Инструкция по безопасной эксплуатации электроустановок в горнорудной промышленности» (РД 06-572-03).</w:t>
      </w:r>
    </w:p>
    <w:p w:rsidR="0048496E" w:rsidRPr="00C137C6" w:rsidRDefault="0048496E" w:rsidP="00C137C6">
      <w:pPr>
        <w:widowControl w:val="0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</w:pPr>
      <w:r w:rsidRPr="00C137C6">
        <w:t xml:space="preserve">Правила безопасности в производстве благородных металлов, сплавов и полуфабрикатов (ПБ 11-549-03) </w:t>
      </w:r>
    </w:p>
    <w:p w:rsidR="0048496E" w:rsidRPr="00C137C6" w:rsidRDefault="0048496E" w:rsidP="00C137C6">
      <w:pPr>
        <w:widowControl w:val="0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</w:pPr>
      <w:r w:rsidRPr="00C137C6">
        <w:t>Правила пожарной безопасности (ППБ 01-93)</w:t>
      </w:r>
    </w:p>
    <w:p w:rsidR="0048496E" w:rsidRPr="00C137C6" w:rsidRDefault="0048496E" w:rsidP="00C137C6">
      <w:pPr>
        <w:widowControl w:val="0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</w:pPr>
      <w:r w:rsidRPr="00C137C6">
        <w:t>«Трудовой кодекс Российской Федерации»</w:t>
      </w:r>
    </w:p>
    <w:p w:rsidR="0048496E" w:rsidRPr="00C137C6" w:rsidRDefault="0048496E" w:rsidP="00C137C6">
      <w:pPr>
        <w:widowControl w:val="0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</w:pPr>
      <w:r w:rsidRPr="00C137C6">
        <w:t>Федеральный закон №116 «О промышленной безопасности опасных производственных объектов»</w:t>
      </w:r>
    </w:p>
    <w:p w:rsidR="00ED03C5" w:rsidRPr="00C137C6" w:rsidRDefault="00ED03C5" w:rsidP="00C1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bCs/>
        </w:rPr>
      </w:pPr>
      <w:r w:rsidRPr="00C137C6">
        <w:rPr>
          <w:b/>
          <w:bCs/>
        </w:rPr>
        <w:lastRenderedPageBreak/>
        <w:t>Дополнительные источники:</w:t>
      </w:r>
    </w:p>
    <w:p w:rsidR="00ED03C5" w:rsidRPr="00C137C6" w:rsidRDefault="00ED03C5" w:rsidP="00C137C6">
      <w:pPr>
        <w:widowControl w:val="0"/>
        <w:numPr>
          <w:ilvl w:val="0"/>
          <w:numId w:val="21"/>
        </w:numPr>
        <w:spacing w:line="360" w:lineRule="auto"/>
        <w:ind w:left="0" w:firstLine="709"/>
        <w:jc w:val="both"/>
        <w:rPr>
          <w:color w:val="000000"/>
        </w:rPr>
      </w:pPr>
      <w:r w:rsidRPr="00C137C6">
        <w:rPr>
          <w:color w:val="000000"/>
        </w:rPr>
        <w:t xml:space="preserve">Сборники отраслевых  инструкций по безопасности труда. </w:t>
      </w:r>
    </w:p>
    <w:p w:rsidR="00ED03C5" w:rsidRPr="00C137C6" w:rsidRDefault="00ED03C5" w:rsidP="00C137C6">
      <w:pPr>
        <w:widowControl w:val="0"/>
        <w:spacing w:line="360" w:lineRule="auto"/>
        <w:ind w:firstLine="709"/>
        <w:jc w:val="both"/>
        <w:rPr>
          <w:b/>
          <w:color w:val="000000"/>
        </w:rPr>
      </w:pPr>
      <w:r w:rsidRPr="00C137C6">
        <w:rPr>
          <w:b/>
          <w:color w:val="000000"/>
        </w:rPr>
        <w:t>Интернет – ресурсы:</w:t>
      </w:r>
    </w:p>
    <w:p w:rsidR="00ED03C5" w:rsidRPr="00C137C6" w:rsidRDefault="00BE6E1B" w:rsidP="00C137C6">
      <w:pPr>
        <w:spacing w:line="360" w:lineRule="auto"/>
        <w:ind w:firstLine="709"/>
        <w:jc w:val="both"/>
      </w:pPr>
      <w:hyperlink r:id="rId9" w:history="1">
        <w:r w:rsidR="00ED03C5" w:rsidRPr="00C137C6">
          <w:rPr>
            <w:rStyle w:val="af1"/>
          </w:rPr>
          <w:t>www.ohranatruda.ru</w:t>
        </w:r>
      </w:hyperlink>
      <w:r w:rsidR="00ED03C5" w:rsidRPr="00C137C6">
        <w:t xml:space="preserve">  </w:t>
      </w:r>
    </w:p>
    <w:p w:rsidR="00ED03C5" w:rsidRPr="00C137C6" w:rsidRDefault="00ED03C5" w:rsidP="00C137C6">
      <w:pPr>
        <w:spacing w:line="360" w:lineRule="auto"/>
        <w:ind w:firstLine="709"/>
        <w:jc w:val="both"/>
      </w:pPr>
    </w:p>
    <w:p w:rsidR="00ED03C5" w:rsidRPr="00C137C6" w:rsidRDefault="00ED03C5" w:rsidP="00C137C6">
      <w:pPr>
        <w:pStyle w:val="1"/>
        <w:numPr>
          <w:ilvl w:val="1"/>
          <w:numId w:val="20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7C6">
        <w:rPr>
          <w:rFonts w:ascii="Times New Roman" w:hAnsi="Times New Roman" w:cs="Times New Roman"/>
          <w:sz w:val="24"/>
          <w:szCs w:val="24"/>
        </w:rPr>
        <w:t xml:space="preserve"> Общие требования к организации образовательного процесса</w:t>
      </w:r>
    </w:p>
    <w:p w:rsidR="00ED03C5" w:rsidRPr="00C137C6" w:rsidRDefault="00ED03C5" w:rsidP="00C137C6">
      <w:pPr>
        <w:suppressAutoHyphens/>
        <w:spacing w:line="360" w:lineRule="auto"/>
        <w:ind w:firstLine="709"/>
        <w:jc w:val="both"/>
      </w:pPr>
      <w:r w:rsidRPr="00C137C6">
        <w:t>Освоение  профессионального модуля «Организация безопасных условий труда» базируется на знаниях, полученных при изучении дисциплин «Информационные технологии в профессиональной деятельности», «Основы экономики», «Правовые основы профессиональной деятельности», «Охрана труда», междисциплинарных курсов профессиональных модулей  «Основы обогащения полезных ископаемых» и «Технологический процесс обогащения полезных ископаемых ».</w:t>
      </w:r>
    </w:p>
    <w:p w:rsidR="00ED03C5" w:rsidRDefault="00ED03C5" w:rsidP="00C137C6">
      <w:pPr>
        <w:spacing w:line="360" w:lineRule="auto"/>
        <w:ind w:firstLine="709"/>
        <w:jc w:val="both"/>
      </w:pPr>
      <w:r w:rsidRPr="00C137C6">
        <w:t>Обязательным условием допуска к производственной практике (по профилю специальности) в рамках профессионального модуля «Организация безопасных условий труда» является освоение  учебной практики для получения первичных профессиональных навыков по данному модулю и учебной и производственной практики по модулю «Основы обогащении я полезных ископаемых»</w:t>
      </w:r>
    </w:p>
    <w:p w:rsidR="00C137C6" w:rsidRPr="00C137C6" w:rsidRDefault="00C137C6" w:rsidP="00C137C6">
      <w:pPr>
        <w:spacing w:line="360" w:lineRule="auto"/>
        <w:ind w:firstLine="709"/>
        <w:jc w:val="both"/>
      </w:pPr>
    </w:p>
    <w:p w:rsidR="009E675B" w:rsidRPr="00C137C6" w:rsidRDefault="009E675B" w:rsidP="00C137C6">
      <w:pPr>
        <w:pStyle w:val="1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7C6">
        <w:rPr>
          <w:rFonts w:ascii="Times New Roman" w:hAnsi="Times New Roman" w:cs="Times New Roman"/>
          <w:sz w:val="24"/>
          <w:szCs w:val="24"/>
        </w:rPr>
        <w:t>4.4 Кадровое обеспечение образовательного процесса</w:t>
      </w:r>
    </w:p>
    <w:p w:rsidR="009E675B" w:rsidRPr="00C137C6" w:rsidRDefault="009E675B" w:rsidP="00C137C6">
      <w:pPr>
        <w:spacing w:line="360" w:lineRule="auto"/>
        <w:ind w:firstLine="709"/>
        <w:jc w:val="both"/>
      </w:pPr>
      <w:r w:rsidRPr="00C137C6">
        <w:rPr>
          <w:bCs/>
        </w:rPr>
        <w:t>Квалификация инженерно-педагогического состава:</w:t>
      </w:r>
      <w:r w:rsidRPr="00C137C6">
        <w:t xml:space="preserve"> высшее профессиональное образование, соответствующее профилю модуля </w:t>
      </w:r>
      <w:r w:rsidR="00AA1714" w:rsidRPr="00C137C6">
        <w:t>«Организация безопасных условий труда»</w:t>
      </w:r>
      <w:r w:rsidRPr="00C137C6">
        <w:t>,</w:t>
      </w:r>
      <w:r w:rsidR="00AA1714" w:rsidRPr="00C137C6">
        <w:t xml:space="preserve"> </w:t>
      </w:r>
      <w:r w:rsidRPr="00C137C6">
        <w:t xml:space="preserve"> курсы профессиональной переподготовки по направлению «Методика профессионального обучения».</w:t>
      </w:r>
    </w:p>
    <w:p w:rsidR="009E675B" w:rsidRDefault="009E675B" w:rsidP="00C137C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C137C6">
        <w:rPr>
          <w:bCs/>
        </w:rPr>
        <w:t>Преподаватель, отвечающий за освоение обучающимися профессионального цикла, имеет опыт деятельности в организациях соответствующей профессиональной сферы.</w:t>
      </w:r>
    </w:p>
    <w:p w:rsidR="00C137C6" w:rsidRDefault="00C137C6" w:rsidP="00C137C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</w:p>
    <w:p w:rsidR="00C137C6" w:rsidRDefault="00C137C6" w:rsidP="00C137C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</w:p>
    <w:p w:rsidR="00C137C6" w:rsidRDefault="00C137C6" w:rsidP="00C137C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</w:p>
    <w:p w:rsidR="00C137C6" w:rsidRDefault="00C137C6" w:rsidP="00C137C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</w:p>
    <w:p w:rsidR="00C137C6" w:rsidRDefault="00C137C6" w:rsidP="00C137C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</w:p>
    <w:p w:rsidR="00C137C6" w:rsidRDefault="00C137C6" w:rsidP="00C137C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</w:p>
    <w:p w:rsidR="00C137C6" w:rsidRDefault="00C137C6" w:rsidP="00C137C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</w:p>
    <w:p w:rsidR="00C137C6" w:rsidRPr="00C137C6" w:rsidRDefault="00C137C6" w:rsidP="00C137C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</w:p>
    <w:p w:rsidR="00ED03C5" w:rsidRPr="00C137C6" w:rsidRDefault="00ED03C5" w:rsidP="00C137C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C137C6">
        <w:rPr>
          <w:rFonts w:ascii="Times New Roman" w:hAnsi="Times New Roman" w:cs="Times New Roman"/>
          <w:caps/>
          <w:sz w:val="24"/>
          <w:szCs w:val="24"/>
        </w:rPr>
        <w:lastRenderedPageBreak/>
        <w:t>5 Контроль и оценка результатов освоения</w:t>
      </w:r>
    </w:p>
    <w:p w:rsidR="00ED03C5" w:rsidRPr="00C137C6" w:rsidRDefault="00ED03C5" w:rsidP="00C137C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C137C6">
        <w:rPr>
          <w:rFonts w:ascii="Times New Roman" w:hAnsi="Times New Roman" w:cs="Times New Roman"/>
          <w:caps/>
          <w:sz w:val="24"/>
          <w:szCs w:val="24"/>
        </w:rPr>
        <w:t>профессионального модуля</w:t>
      </w:r>
    </w:p>
    <w:p w:rsidR="00ED03C5" w:rsidRPr="00C137C6" w:rsidRDefault="00ED03C5" w:rsidP="00C137C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C137C6">
        <w:rPr>
          <w:rFonts w:ascii="Times New Roman" w:hAnsi="Times New Roman" w:cs="Times New Roman"/>
          <w:caps/>
          <w:sz w:val="24"/>
          <w:szCs w:val="24"/>
        </w:rPr>
        <w:t>(вида профессиональной деятельности)</w:t>
      </w:r>
    </w:p>
    <w:p w:rsidR="00ED03C5" w:rsidRPr="00745919" w:rsidRDefault="00ED03C5" w:rsidP="00636C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i/>
          <w:iCs/>
        </w:rPr>
      </w:pPr>
    </w:p>
    <w:tbl>
      <w:tblPr>
        <w:tblW w:w="978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4144"/>
        <w:gridCol w:w="2977"/>
      </w:tblGrid>
      <w:tr w:rsidR="00ED03C5" w:rsidRPr="008F6A9A">
        <w:tc>
          <w:tcPr>
            <w:tcW w:w="2660" w:type="dxa"/>
            <w:vAlign w:val="center"/>
          </w:tcPr>
          <w:p w:rsidR="00ED03C5" w:rsidRPr="008F6A9A" w:rsidRDefault="00ED03C5" w:rsidP="00C137C6">
            <w:pPr>
              <w:rPr>
                <w:b/>
                <w:bCs/>
              </w:rPr>
            </w:pPr>
            <w:r w:rsidRPr="008F6A9A">
              <w:rPr>
                <w:b/>
                <w:bCs/>
              </w:rPr>
              <w:t xml:space="preserve">Результаты </w:t>
            </w:r>
          </w:p>
          <w:p w:rsidR="00ED03C5" w:rsidRPr="008F6A9A" w:rsidRDefault="00ED03C5" w:rsidP="00C137C6">
            <w:pPr>
              <w:rPr>
                <w:b/>
                <w:bCs/>
              </w:rPr>
            </w:pPr>
            <w:r w:rsidRPr="008F6A9A">
              <w:rPr>
                <w:b/>
                <w:bCs/>
              </w:rPr>
              <w:t>(освоенные профессиональные компетенции)</w:t>
            </w:r>
          </w:p>
        </w:tc>
        <w:tc>
          <w:tcPr>
            <w:tcW w:w="4144" w:type="dxa"/>
            <w:vAlign w:val="center"/>
          </w:tcPr>
          <w:p w:rsidR="00ED03C5" w:rsidRPr="008F6A9A" w:rsidRDefault="00ED03C5" w:rsidP="00C137C6">
            <w:r w:rsidRPr="008F6A9A"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2977" w:type="dxa"/>
            <w:vAlign w:val="center"/>
          </w:tcPr>
          <w:p w:rsidR="00ED03C5" w:rsidRPr="008F6A9A" w:rsidRDefault="00ED03C5" w:rsidP="00C137C6">
            <w:pPr>
              <w:rPr>
                <w:b/>
                <w:bCs/>
              </w:rPr>
            </w:pPr>
            <w:r w:rsidRPr="008F6A9A">
              <w:rPr>
                <w:b/>
                <w:bCs/>
              </w:rPr>
              <w:t xml:space="preserve">Формы и методы контроля и оценки </w:t>
            </w:r>
          </w:p>
        </w:tc>
      </w:tr>
      <w:tr w:rsidR="00ED03C5" w:rsidRPr="008F6A9A">
        <w:trPr>
          <w:trHeight w:val="318"/>
        </w:trPr>
        <w:tc>
          <w:tcPr>
            <w:tcW w:w="2660" w:type="dxa"/>
          </w:tcPr>
          <w:p w:rsidR="00ED03C5" w:rsidRPr="00155196" w:rsidRDefault="00ED03C5" w:rsidP="00C137C6">
            <w:pPr>
              <w:pStyle w:val="af8"/>
              <w:widowControl w:val="0"/>
              <w:suppressAutoHyphens/>
              <w:ind w:left="0" w:firstLine="0"/>
            </w:pPr>
            <w:r>
              <w:t>Контроль выполнения</w:t>
            </w:r>
            <w:r w:rsidRPr="00155196">
              <w:t xml:space="preserve"> требований отраслевых норм, инструкций и правил безопасности при ведении технологического процесса.</w:t>
            </w:r>
          </w:p>
          <w:p w:rsidR="00ED03C5" w:rsidRPr="008F6A9A" w:rsidRDefault="00ED03C5" w:rsidP="00C137C6">
            <w:pPr>
              <w:suppressAutoHyphens/>
            </w:pPr>
          </w:p>
        </w:tc>
        <w:tc>
          <w:tcPr>
            <w:tcW w:w="4144" w:type="dxa"/>
          </w:tcPr>
          <w:p w:rsidR="00ED03C5" w:rsidRPr="00A94ABF" w:rsidRDefault="00ED03C5" w:rsidP="00C137C6">
            <w:pPr>
              <w:widowControl w:val="0"/>
            </w:pPr>
            <w:r w:rsidRPr="007771E3">
              <w:t>Осуществление контроля  за выполнением требований отраслевых норм, инструкций и правил безопасности при ведении технологического процесса в соответствии с «Единые правила</w:t>
            </w:r>
            <w:r w:rsidRPr="00A94ABF">
              <w:t xml:space="preserve"> безопасности при дроблении, сортировке, обогащении полезных ископаемых и окусковании руд и концентратов» (ПБ 03- 571-03)</w:t>
            </w:r>
            <w:r>
              <w:t>.</w:t>
            </w:r>
          </w:p>
        </w:tc>
        <w:tc>
          <w:tcPr>
            <w:tcW w:w="2977" w:type="dxa"/>
          </w:tcPr>
          <w:p w:rsidR="00ED03C5" w:rsidRPr="008F6A9A" w:rsidRDefault="00ED03C5" w:rsidP="00C137C6">
            <w:r>
              <w:t>- э</w:t>
            </w:r>
            <w:r w:rsidRPr="008F6A9A">
              <w:t>кспертная</w:t>
            </w:r>
            <w:r w:rsidRPr="008F6A9A">
              <w:rPr>
                <w:i/>
                <w:iCs/>
              </w:rPr>
              <w:t xml:space="preserve"> </w:t>
            </w:r>
            <w:r w:rsidRPr="008F6A9A">
              <w:t xml:space="preserve">оценка </w:t>
            </w:r>
          </w:p>
          <w:p w:rsidR="00ED03C5" w:rsidRPr="008F6A9A" w:rsidRDefault="00ED03C5" w:rsidP="00C137C6">
            <w:r w:rsidRPr="008F6A9A">
              <w:t>выполнения практического задания</w:t>
            </w:r>
          </w:p>
          <w:p w:rsidR="00ED03C5" w:rsidRPr="008F6A9A" w:rsidRDefault="00ED03C5" w:rsidP="00C137C6"/>
          <w:p w:rsidR="00ED03C5" w:rsidRPr="008F6A9A" w:rsidRDefault="00ED03C5" w:rsidP="00C137C6">
            <w:pPr>
              <w:rPr>
                <w:b/>
                <w:bCs/>
              </w:rPr>
            </w:pPr>
          </w:p>
        </w:tc>
      </w:tr>
      <w:tr w:rsidR="00ED03C5" w:rsidRPr="008F6A9A">
        <w:trPr>
          <w:trHeight w:val="637"/>
        </w:trPr>
        <w:tc>
          <w:tcPr>
            <w:tcW w:w="2660" w:type="dxa"/>
          </w:tcPr>
          <w:p w:rsidR="00ED03C5" w:rsidRPr="00155196" w:rsidRDefault="00ED03C5" w:rsidP="00C137C6">
            <w:pPr>
              <w:pStyle w:val="af8"/>
              <w:widowControl w:val="0"/>
              <w:suppressAutoHyphens/>
              <w:ind w:left="0" w:firstLine="0"/>
            </w:pPr>
            <w:r w:rsidRPr="00155196">
              <w:t>Контролировать выполнение требований пожарной безопасности и пылегазового режима.</w:t>
            </w:r>
          </w:p>
          <w:p w:rsidR="00ED03C5" w:rsidRPr="00155196" w:rsidRDefault="00ED03C5" w:rsidP="00C137C6">
            <w:pPr>
              <w:suppressAutoHyphens/>
            </w:pPr>
          </w:p>
        </w:tc>
        <w:tc>
          <w:tcPr>
            <w:tcW w:w="4144" w:type="dxa"/>
          </w:tcPr>
          <w:p w:rsidR="00ED03C5" w:rsidRPr="00DA422E" w:rsidRDefault="00ED03C5" w:rsidP="00C137C6">
            <w:pPr>
              <w:rPr>
                <w:highlight w:val="yellow"/>
              </w:rPr>
            </w:pPr>
            <w:r>
              <w:t xml:space="preserve">Осуществление контроля за </w:t>
            </w:r>
            <w:r w:rsidRPr="00155196">
              <w:t xml:space="preserve"> выполнение</w:t>
            </w:r>
            <w:r>
              <w:t>м</w:t>
            </w:r>
            <w:r w:rsidRPr="00155196">
              <w:t xml:space="preserve"> требований пожарной безопасности и пылегазового режима</w:t>
            </w:r>
            <w:r>
              <w:t xml:space="preserve"> </w:t>
            </w:r>
            <w:r w:rsidRPr="007771E3">
              <w:t>в соответствии с «Правилами пожар</w:t>
            </w:r>
            <w:r>
              <w:t>ной безопасности (ППБ 01-93)».</w:t>
            </w:r>
          </w:p>
        </w:tc>
        <w:tc>
          <w:tcPr>
            <w:tcW w:w="2977" w:type="dxa"/>
          </w:tcPr>
          <w:p w:rsidR="00ED03C5" w:rsidRPr="008F6A9A" w:rsidRDefault="00ED03C5" w:rsidP="00C137C6">
            <w:r>
              <w:t>- э</w:t>
            </w:r>
            <w:r w:rsidRPr="008F6A9A">
              <w:t>кспертная</w:t>
            </w:r>
            <w:r w:rsidRPr="008F6A9A">
              <w:rPr>
                <w:i/>
                <w:iCs/>
              </w:rPr>
              <w:t xml:space="preserve"> </w:t>
            </w:r>
            <w:r w:rsidRPr="008F6A9A">
              <w:t xml:space="preserve">оценка </w:t>
            </w:r>
          </w:p>
          <w:p w:rsidR="00ED03C5" w:rsidRPr="008F6A9A" w:rsidRDefault="00ED03C5" w:rsidP="00C137C6">
            <w:r w:rsidRPr="008F6A9A">
              <w:t>выполнения практического задания</w:t>
            </w:r>
          </w:p>
          <w:p w:rsidR="00ED03C5" w:rsidRPr="008F6A9A" w:rsidRDefault="00ED03C5" w:rsidP="00C137C6"/>
          <w:p w:rsidR="00ED03C5" w:rsidRPr="008F6A9A" w:rsidRDefault="00ED03C5" w:rsidP="00C137C6">
            <w:pPr>
              <w:rPr>
                <w:b/>
                <w:bCs/>
              </w:rPr>
            </w:pPr>
          </w:p>
        </w:tc>
      </w:tr>
      <w:tr w:rsidR="00ED03C5" w:rsidRPr="008F6A9A">
        <w:trPr>
          <w:trHeight w:val="637"/>
        </w:trPr>
        <w:tc>
          <w:tcPr>
            <w:tcW w:w="2660" w:type="dxa"/>
          </w:tcPr>
          <w:p w:rsidR="00ED03C5" w:rsidRPr="00155196" w:rsidRDefault="00ED03C5" w:rsidP="00C137C6">
            <w:pPr>
              <w:pStyle w:val="af8"/>
              <w:widowControl w:val="0"/>
              <w:suppressAutoHyphens/>
              <w:ind w:left="0" w:firstLine="0"/>
            </w:pPr>
            <w:r w:rsidRPr="00155196">
              <w:t>Контролировать состояние рабочих мест и оборудования на участке в соответствии с требованиями охраны труда.</w:t>
            </w:r>
          </w:p>
          <w:p w:rsidR="00ED03C5" w:rsidRPr="00155196" w:rsidRDefault="00ED03C5" w:rsidP="00C137C6">
            <w:pPr>
              <w:suppressAutoHyphens/>
            </w:pPr>
          </w:p>
        </w:tc>
        <w:tc>
          <w:tcPr>
            <w:tcW w:w="4144" w:type="dxa"/>
          </w:tcPr>
          <w:p w:rsidR="00ED03C5" w:rsidRPr="00155196" w:rsidRDefault="00ED03C5" w:rsidP="00C137C6">
            <w:pPr>
              <w:pStyle w:val="af8"/>
              <w:widowControl w:val="0"/>
              <w:suppressAutoHyphens/>
              <w:ind w:left="0" w:firstLine="0"/>
            </w:pPr>
            <w:r>
              <w:t>Контроль  состояния</w:t>
            </w:r>
            <w:r w:rsidRPr="00155196">
              <w:t xml:space="preserve"> рабочих мест и оборудования на участке в соответствии с требованиями охран</w:t>
            </w:r>
            <w:r>
              <w:t>ы труда и инструкций по безопасному ведению работ в подразделениях действующих  обогатительных предприятий.</w:t>
            </w:r>
          </w:p>
          <w:p w:rsidR="00ED03C5" w:rsidRPr="00DA422E" w:rsidRDefault="00ED03C5" w:rsidP="00C137C6">
            <w:pPr>
              <w:rPr>
                <w:highlight w:val="yellow"/>
              </w:rPr>
            </w:pPr>
          </w:p>
        </w:tc>
        <w:tc>
          <w:tcPr>
            <w:tcW w:w="2977" w:type="dxa"/>
          </w:tcPr>
          <w:p w:rsidR="00ED03C5" w:rsidRPr="008F6A9A" w:rsidRDefault="00ED03C5" w:rsidP="00C137C6">
            <w:r>
              <w:t>- э</w:t>
            </w:r>
            <w:r w:rsidRPr="008F6A9A">
              <w:t>кспертная</w:t>
            </w:r>
            <w:r w:rsidRPr="008F6A9A">
              <w:rPr>
                <w:i/>
                <w:iCs/>
              </w:rPr>
              <w:t xml:space="preserve"> </w:t>
            </w:r>
            <w:r w:rsidRPr="008F6A9A">
              <w:t xml:space="preserve">оценка </w:t>
            </w:r>
          </w:p>
          <w:p w:rsidR="00ED03C5" w:rsidRPr="008F6A9A" w:rsidRDefault="00ED03C5" w:rsidP="00C137C6">
            <w:r w:rsidRPr="008F6A9A">
              <w:t>выполнения практического задания</w:t>
            </w:r>
          </w:p>
        </w:tc>
      </w:tr>
      <w:tr w:rsidR="00ED03C5" w:rsidRPr="008F6A9A">
        <w:trPr>
          <w:trHeight w:val="637"/>
        </w:trPr>
        <w:tc>
          <w:tcPr>
            <w:tcW w:w="2660" w:type="dxa"/>
          </w:tcPr>
          <w:p w:rsidR="00ED03C5" w:rsidRPr="00155196" w:rsidRDefault="00ED03C5" w:rsidP="00C137C6">
            <w:pPr>
              <w:pStyle w:val="af8"/>
              <w:widowControl w:val="0"/>
              <w:suppressAutoHyphens/>
              <w:ind w:left="0" w:firstLine="0"/>
            </w:pPr>
            <w:r w:rsidRPr="00155196">
              <w:t>Организовывать и осуществлять производственный контроль соблюдения требований промышленной безопасности и охраны труда на участке.</w:t>
            </w:r>
          </w:p>
          <w:p w:rsidR="00ED03C5" w:rsidRPr="00155196" w:rsidRDefault="00ED03C5" w:rsidP="00C137C6">
            <w:pPr>
              <w:pStyle w:val="af8"/>
              <w:widowControl w:val="0"/>
              <w:suppressAutoHyphens/>
              <w:ind w:left="0" w:firstLine="0"/>
            </w:pPr>
          </w:p>
        </w:tc>
        <w:tc>
          <w:tcPr>
            <w:tcW w:w="4144" w:type="dxa"/>
          </w:tcPr>
          <w:p w:rsidR="00ED03C5" w:rsidRPr="00D63B62" w:rsidRDefault="00ED03C5" w:rsidP="00C137C6">
            <w:pPr>
              <w:widowControl w:val="0"/>
              <w:numPr>
                <w:ilvl w:val="0"/>
                <w:numId w:val="10"/>
              </w:numPr>
              <w:tabs>
                <w:tab w:val="clear" w:pos="567"/>
                <w:tab w:val="num" w:pos="0"/>
              </w:tabs>
              <w:ind w:left="0" w:firstLine="0"/>
              <w:rPr>
                <w:color w:val="000000"/>
              </w:rPr>
            </w:pPr>
            <w:r>
              <w:t>Организация  и осуществление  производственного контроля</w:t>
            </w:r>
            <w:r w:rsidRPr="00155196">
              <w:t xml:space="preserve"> соблюдения требований промышленной безопасности и охраны труда на участ</w:t>
            </w:r>
            <w:r>
              <w:t xml:space="preserve">ке в соответствии с Трудовым кодексом РФ, </w:t>
            </w:r>
            <w:r w:rsidRPr="00011F42">
              <w:rPr>
                <w:color w:val="000000"/>
              </w:rPr>
              <w:t>Федеральным закон</w:t>
            </w:r>
            <w:r>
              <w:rPr>
                <w:color w:val="000000"/>
              </w:rPr>
              <w:t xml:space="preserve">ом </w:t>
            </w:r>
            <w:r w:rsidRPr="00011F42">
              <w:rPr>
                <w:color w:val="000000"/>
              </w:rPr>
              <w:t xml:space="preserve"> №116 «О промышленной безопасности опасных производственных объектов»</w:t>
            </w:r>
            <w:r>
              <w:rPr>
                <w:color w:val="000000"/>
              </w:rPr>
              <w:t xml:space="preserve">, Едиными правилами безопасности </w:t>
            </w:r>
            <w:r w:rsidRPr="00A94ABF">
              <w:t>при дроблении, сортировке, обогащении полезных ископаемых и окусковании руд и концентратов» (ПБ 03- 571-03)</w:t>
            </w:r>
            <w:r>
              <w:t>.</w:t>
            </w:r>
          </w:p>
        </w:tc>
        <w:tc>
          <w:tcPr>
            <w:tcW w:w="2977" w:type="dxa"/>
          </w:tcPr>
          <w:p w:rsidR="00ED03C5" w:rsidRPr="008F6A9A" w:rsidRDefault="00ED03C5" w:rsidP="00C137C6">
            <w:r>
              <w:t>- э</w:t>
            </w:r>
            <w:r w:rsidRPr="008F6A9A">
              <w:t>кспертная</w:t>
            </w:r>
            <w:r w:rsidRPr="008F6A9A">
              <w:rPr>
                <w:i/>
                <w:iCs/>
              </w:rPr>
              <w:t xml:space="preserve"> </w:t>
            </w:r>
            <w:r w:rsidRPr="008F6A9A">
              <w:t xml:space="preserve">оценка </w:t>
            </w:r>
          </w:p>
          <w:p w:rsidR="00ED03C5" w:rsidRDefault="00ED03C5" w:rsidP="00C137C6">
            <w:r w:rsidRPr="008F6A9A">
              <w:t>выполнения практического задания</w:t>
            </w:r>
          </w:p>
        </w:tc>
      </w:tr>
    </w:tbl>
    <w:p w:rsidR="00ED03C5" w:rsidRPr="00745919" w:rsidRDefault="00ED03C5" w:rsidP="00636C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</w:pPr>
    </w:p>
    <w:p w:rsidR="00ED03C5" w:rsidRDefault="00ED03C5" w:rsidP="00636C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</w:p>
    <w:p w:rsidR="00ED03C5" w:rsidRDefault="00ED03C5" w:rsidP="00636C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C137C6"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</w:t>
      </w:r>
      <w:r w:rsidRPr="00927750">
        <w:rPr>
          <w:sz w:val="28"/>
          <w:szCs w:val="28"/>
        </w:rPr>
        <w:t xml:space="preserve"> но </w:t>
      </w:r>
      <w:r w:rsidRPr="00927750">
        <w:rPr>
          <w:sz w:val="28"/>
          <w:szCs w:val="28"/>
        </w:rPr>
        <w:lastRenderedPageBreak/>
        <w:t>и развитие общих компетенций и обеспечивающих их умений.</w:t>
      </w:r>
    </w:p>
    <w:p w:rsidR="00ED03C5" w:rsidRPr="00927750" w:rsidRDefault="00ED03C5" w:rsidP="00636C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</w:p>
    <w:tbl>
      <w:tblPr>
        <w:tblW w:w="5000" w:type="pct"/>
        <w:tblInd w:w="-106" w:type="dxa"/>
        <w:tblLook w:val="0000" w:firstRow="0" w:lastRow="0" w:firstColumn="0" w:lastColumn="0" w:noHBand="0" w:noVBand="0"/>
      </w:tblPr>
      <w:tblGrid>
        <w:gridCol w:w="3568"/>
        <w:gridCol w:w="3503"/>
        <w:gridCol w:w="2942"/>
      </w:tblGrid>
      <w:tr w:rsidR="00ED03C5">
        <w:tc>
          <w:tcPr>
            <w:tcW w:w="1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03C5" w:rsidRDefault="00ED03C5" w:rsidP="00C137C6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Результаты (освоенные общие компетенции)</w:t>
            </w:r>
          </w:p>
        </w:tc>
        <w:tc>
          <w:tcPr>
            <w:tcW w:w="1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03C5" w:rsidRDefault="00ED03C5" w:rsidP="00C137C6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1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03C5" w:rsidRDefault="00ED03C5" w:rsidP="00C137C6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Формы и методы контроля и оценки</w:t>
            </w:r>
          </w:p>
        </w:tc>
      </w:tr>
      <w:tr w:rsidR="00ED03C5" w:rsidRPr="00076024">
        <w:tc>
          <w:tcPr>
            <w:tcW w:w="1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03C5" w:rsidRDefault="00ED03C5" w:rsidP="00C137C6">
            <w:pPr>
              <w:snapToGrid w:val="0"/>
            </w:pPr>
            <w:r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1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03C5" w:rsidRDefault="00ED03C5" w:rsidP="00C137C6">
            <w:pPr>
              <w:snapToGrid w:val="0"/>
            </w:pPr>
            <w:r>
              <w:t>-демонстрация интереса к будущей профессии в процессе освоения образовательной программы, участия в НИРС, олимпиадах профессионального мастерства, конференциях</w:t>
            </w:r>
          </w:p>
        </w:tc>
        <w:tc>
          <w:tcPr>
            <w:tcW w:w="1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03C5" w:rsidRDefault="00ED03C5" w:rsidP="00C137C6">
            <w:pPr>
              <w:snapToGrid w:val="0"/>
            </w:pPr>
            <w:r w:rsidRPr="00076024">
              <w:t>- наблюдение  и оценивание результатов деятельности  на практических и лабораторных занятиях, на учебной и производственной практике</w:t>
            </w:r>
            <w:r>
              <w:t>, внеаудиторной деятельности</w:t>
            </w:r>
          </w:p>
        </w:tc>
      </w:tr>
      <w:tr w:rsidR="00ED03C5">
        <w:tc>
          <w:tcPr>
            <w:tcW w:w="1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03C5" w:rsidRDefault="00ED03C5" w:rsidP="00C137C6">
            <w:pPr>
              <w:snapToGrid w:val="0"/>
            </w:pPr>
            <w:r>
              <w:t>Организовывать собственную деятельность, выбирать типовые методы и способы выполнения  профессиональных задач, оценивать их эффективность и качество</w:t>
            </w:r>
          </w:p>
        </w:tc>
        <w:tc>
          <w:tcPr>
            <w:tcW w:w="1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03C5" w:rsidRDefault="00ED03C5" w:rsidP="00C137C6">
            <w:pPr>
              <w:snapToGrid w:val="0"/>
            </w:pPr>
            <w:r>
              <w:t>-обоснование выбора и применения методов и способов решения профессиональных задач в области разработки технологических процессов,</w:t>
            </w:r>
          </w:p>
          <w:p w:rsidR="00ED03C5" w:rsidRDefault="00ED03C5" w:rsidP="00C137C6">
            <w:r>
              <w:t xml:space="preserve">демонстрация эффективности </w:t>
            </w:r>
          </w:p>
          <w:p w:rsidR="00ED03C5" w:rsidRDefault="00ED03C5" w:rsidP="00C137C6">
            <w:r>
              <w:t>и качества выполнения профессиональных задач</w:t>
            </w:r>
          </w:p>
        </w:tc>
        <w:tc>
          <w:tcPr>
            <w:tcW w:w="1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03C5" w:rsidRDefault="00ED03C5" w:rsidP="00C137C6">
            <w:pPr>
              <w:snapToGrid w:val="0"/>
            </w:pPr>
            <w:r>
              <w:t>- наблюдение  и оценивание результатов деятельности  на практических и лабораторных занятиях, на учебной и производственной практике</w:t>
            </w:r>
          </w:p>
        </w:tc>
      </w:tr>
      <w:tr w:rsidR="00ED03C5">
        <w:trPr>
          <w:trHeight w:val="136"/>
        </w:trPr>
        <w:tc>
          <w:tcPr>
            <w:tcW w:w="1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03C5" w:rsidRDefault="00ED03C5" w:rsidP="00C137C6">
            <w:pPr>
              <w:snapToGrid w:val="0"/>
            </w:pPr>
            <w:r>
              <w:t>Принимать решения в стандартных и нестандартных ситуациях и нести за них ответственность</w:t>
            </w:r>
          </w:p>
        </w:tc>
        <w:tc>
          <w:tcPr>
            <w:tcW w:w="1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03C5" w:rsidRDefault="00ED03C5" w:rsidP="00C137C6">
            <w:pPr>
              <w:snapToGrid w:val="0"/>
            </w:pPr>
            <w:r>
              <w:t>-демонстрация способности принимать решения в стандартных и нестандартных ситуациях и нести за них ответственность</w:t>
            </w:r>
          </w:p>
        </w:tc>
        <w:tc>
          <w:tcPr>
            <w:tcW w:w="1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03C5" w:rsidRDefault="00ED03C5" w:rsidP="00C137C6">
            <w:pPr>
              <w:snapToGrid w:val="0"/>
            </w:pPr>
            <w:r>
              <w:t>- наблюдение  и оценивание результатов деятельности  на практических и лабораторных занятиях, на учебной и производственной практике</w:t>
            </w:r>
          </w:p>
        </w:tc>
      </w:tr>
      <w:tr w:rsidR="00ED03C5">
        <w:tc>
          <w:tcPr>
            <w:tcW w:w="1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03C5" w:rsidRDefault="00ED03C5" w:rsidP="00C137C6">
            <w:pPr>
              <w:snapToGrid w:val="0"/>
            </w:pPr>
            <w: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1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03C5" w:rsidRDefault="00ED03C5" w:rsidP="00C137C6">
            <w:pPr>
              <w:snapToGrid w:val="0"/>
            </w:pPr>
            <w:r>
              <w:t>-нахождение и использование информации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1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03C5" w:rsidRDefault="00ED03C5" w:rsidP="00C137C6">
            <w:pPr>
              <w:snapToGrid w:val="0"/>
            </w:pPr>
            <w:r>
              <w:t>- наблюдение  и оценивание результатов деятельности  на практических и лабораторных занятиях, на учебной и производственной практике, при выполнении внеаудиторной самостоятельной работы</w:t>
            </w:r>
          </w:p>
        </w:tc>
      </w:tr>
      <w:tr w:rsidR="00ED03C5">
        <w:tc>
          <w:tcPr>
            <w:tcW w:w="1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03C5" w:rsidRDefault="00ED03C5" w:rsidP="00C137C6">
            <w:pPr>
              <w:snapToGrid w:val="0"/>
            </w:pPr>
            <w:r>
              <w:t>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1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03C5" w:rsidRDefault="00ED03C5" w:rsidP="00C137C6">
            <w:pPr>
              <w:snapToGrid w:val="0"/>
            </w:pPr>
            <w:r>
              <w:t>- демонстрация навыков использования информационно-коммуникационных технологий в профессиональной деятельности</w:t>
            </w:r>
          </w:p>
        </w:tc>
        <w:tc>
          <w:tcPr>
            <w:tcW w:w="1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03C5" w:rsidRDefault="00ED03C5" w:rsidP="00C137C6">
            <w:pPr>
              <w:snapToGrid w:val="0"/>
            </w:pPr>
            <w:r>
              <w:t>- наблюдение  и оценивание результатов деятельности  на практических и лабораторных занятиях, на учебной и производственной практике, при выполнении внеаудиторной самостоятельной работы</w:t>
            </w:r>
          </w:p>
        </w:tc>
      </w:tr>
      <w:tr w:rsidR="00ED03C5">
        <w:tc>
          <w:tcPr>
            <w:tcW w:w="1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03C5" w:rsidRDefault="00ED03C5" w:rsidP="00C137C6">
            <w:pPr>
              <w:snapToGrid w:val="0"/>
            </w:pPr>
            <w:r>
              <w:t>Работать в коллективе и команде, эффективно общаться с коллегами, руководством, потребителями</w:t>
            </w:r>
          </w:p>
        </w:tc>
        <w:tc>
          <w:tcPr>
            <w:tcW w:w="1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03C5" w:rsidRDefault="00ED03C5" w:rsidP="00C137C6">
            <w:pPr>
              <w:snapToGrid w:val="0"/>
            </w:pPr>
            <w:r>
              <w:t>- взаимодействие с обучающимися, преподавателями, руководителями практики  в ходе обучения и прохождения производственной практики</w:t>
            </w:r>
          </w:p>
        </w:tc>
        <w:tc>
          <w:tcPr>
            <w:tcW w:w="1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03C5" w:rsidRDefault="00ED03C5" w:rsidP="00C137C6">
            <w:pPr>
              <w:snapToGrid w:val="0"/>
            </w:pPr>
            <w:r>
              <w:t>- наблюдение  и оценивание результатов деятельности  на практических и лабораторных занятиях, на учебной и производственной практике</w:t>
            </w:r>
          </w:p>
        </w:tc>
      </w:tr>
      <w:tr w:rsidR="00ED03C5">
        <w:tc>
          <w:tcPr>
            <w:tcW w:w="1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03C5" w:rsidRDefault="00ED03C5" w:rsidP="00C137C6">
            <w:pPr>
              <w:snapToGrid w:val="0"/>
            </w:pPr>
            <w:r>
              <w:t>Брать на себя ответственность за работу членов команды (под</w:t>
            </w:r>
            <w:r>
              <w:lastRenderedPageBreak/>
              <w:t>чиненных), результат   выполнения заданий</w:t>
            </w:r>
          </w:p>
        </w:tc>
        <w:tc>
          <w:tcPr>
            <w:tcW w:w="1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03C5" w:rsidRDefault="00ED03C5" w:rsidP="00C137C6">
            <w:pPr>
              <w:snapToGrid w:val="0"/>
            </w:pPr>
            <w:r>
              <w:rPr>
                <w:b/>
                <w:bCs/>
              </w:rPr>
              <w:lastRenderedPageBreak/>
              <w:t xml:space="preserve">- </w:t>
            </w:r>
            <w:r w:rsidRPr="00670CCD">
              <w:t>умение брать на себя ответственность</w:t>
            </w:r>
            <w:r>
              <w:t xml:space="preserve">, </w:t>
            </w:r>
            <w:r w:rsidRPr="00670CCD">
              <w:t>прояв</w:t>
            </w:r>
            <w:r>
              <w:t>ление ответ</w:t>
            </w:r>
            <w:r>
              <w:lastRenderedPageBreak/>
              <w:t>ственности за работу подчиненных, результат выполнения заданий</w:t>
            </w:r>
          </w:p>
        </w:tc>
        <w:tc>
          <w:tcPr>
            <w:tcW w:w="1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03C5" w:rsidRDefault="00ED03C5" w:rsidP="00C137C6">
            <w:pPr>
              <w:snapToGrid w:val="0"/>
            </w:pPr>
            <w:r>
              <w:lastRenderedPageBreak/>
              <w:t>- наблюдение  и оценивание результатов деятель</w:t>
            </w:r>
            <w:r>
              <w:lastRenderedPageBreak/>
              <w:t>ности  на практических и лабораторных занятиях, на учебной и производственной практике</w:t>
            </w:r>
          </w:p>
        </w:tc>
      </w:tr>
      <w:tr w:rsidR="00ED03C5">
        <w:tc>
          <w:tcPr>
            <w:tcW w:w="1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03C5" w:rsidRDefault="00ED03C5" w:rsidP="00C137C6">
            <w:pPr>
              <w:snapToGrid w:val="0"/>
            </w:pPr>
            <w:r>
              <w:lastRenderedPageBreak/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1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03C5" w:rsidRDefault="00ED03C5" w:rsidP="00C137C6">
            <w:pPr>
              <w:snapToGrid w:val="0"/>
            </w:pPr>
            <w:r>
              <w:t>- знание методов самообразования,  самостоятельное и осознанное планирование повышения личностного развития  и квалификационного уровня</w:t>
            </w:r>
          </w:p>
        </w:tc>
        <w:tc>
          <w:tcPr>
            <w:tcW w:w="1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03C5" w:rsidRPr="008A47F0" w:rsidRDefault="00ED03C5" w:rsidP="00C137C6">
            <w:pPr>
              <w:snapToGrid w:val="0"/>
            </w:pPr>
            <w:r w:rsidRPr="008A47F0">
              <w:t>- наблюдение  и оценивание результатов деятельности на уроках производственного обучения</w:t>
            </w:r>
          </w:p>
        </w:tc>
      </w:tr>
      <w:tr w:rsidR="00ED03C5">
        <w:tc>
          <w:tcPr>
            <w:tcW w:w="1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03C5" w:rsidRDefault="00ED03C5" w:rsidP="00C137C6">
            <w:pPr>
              <w:snapToGrid w:val="0"/>
            </w:pPr>
            <w:r>
              <w:t>Ориентироваться в условиях частой смены технологий в профессиональной деятельности</w:t>
            </w:r>
          </w:p>
        </w:tc>
        <w:tc>
          <w:tcPr>
            <w:tcW w:w="1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03C5" w:rsidRDefault="00ED03C5" w:rsidP="00C137C6">
            <w:pPr>
              <w:snapToGrid w:val="0"/>
            </w:pPr>
            <w:r>
              <w:t>-проявление интереса к инновациям в области профессиональной деятельности, знание новых  технологий по обогащению руд</w:t>
            </w:r>
          </w:p>
        </w:tc>
        <w:tc>
          <w:tcPr>
            <w:tcW w:w="1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03C5" w:rsidRPr="008A47F0" w:rsidRDefault="00ED03C5" w:rsidP="00C137C6">
            <w:pPr>
              <w:snapToGrid w:val="0"/>
            </w:pPr>
            <w:r w:rsidRPr="008A47F0">
              <w:t>- наблюдение  и оценивание результатов деятельности на уроках производственного обучения</w:t>
            </w:r>
          </w:p>
        </w:tc>
      </w:tr>
      <w:tr w:rsidR="00ED03C5">
        <w:tc>
          <w:tcPr>
            <w:tcW w:w="1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03C5" w:rsidRDefault="00ED03C5" w:rsidP="00C137C6">
            <w:pPr>
              <w:snapToGrid w:val="0"/>
            </w:pPr>
            <w:r>
              <w:t>Исполнять воинскую обязанность, в том числе с применением полученных профессиональных знаний (для юношей)</w:t>
            </w:r>
          </w:p>
        </w:tc>
        <w:tc>
          <w:tcPr>
            <w:tcW w:w="1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03C5" w:rsidRDefault="00ED03C5" w:rsidP="00C137C6">
            <w:pPr>
              <w:snapToGrid w:val="0"/>
            </w:pPr>
            <w:r>
              <w:t>Демонстрация готовности к исполнению воинской обязанности, знание основ ОБЖ и НВП</w:t>
            </w:r>
          </w:p>
        </w:tc>
        <w:tc>
          <w:tcPr>
            <w:tcW w:w="1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03C5" w:rsidRDefault="00ED03C5" w:rsidP="00C137C6">
            <w:pPr>
              <w:snapToGrid w:val="0"/>
            </w:pPr>
            <w:r>
              <w:t>- наблюдение  и оценивание результатов деятельности на уроках теоретического и производственного обучения, на военных сборах</w:t>
            </w:r>
          </w:p>
        </w:tc>
      </w:tr>
    </w:tbl>
    <w:p w:rsidR="00ED03C5" w:rsidRDefault="00ED03C5"/>
    <w:sectPr w:rsidR="00ED03C5" w:rsidSect="001F212D">
      <w:pgSz w:w="11907" w:h="16840"/>
      <w:pgMar w:top="851" w:right="851" w:bottom="1134" w:left="12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6E1B" w:rsidRDefault="00BE6E1B">
      <w:r>
        <w:separator/>
      </w:r>
    </w:p>
  </w:endnote>
  <w:endnote w:type="continuationSeparator" w:id="0">
    <w:p w:rsidR="00BE6E1B" w:rsidRDefault="00BE6E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37C6" w:rsidRDefault="00BE6E1B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430B4">
      <w:rPr>
        <w:noProof/>
      </w:rPr>
      <w:t>9</w:t>
    </w:r>
    <w:r>
      <w:rPr>
        <w:noProof/>
      </w:rPr>
      <w:fldChar w:fldCharType="end"/>
    </w:r>
  </w:p>
  <w:p w:rsidR="00C137C6" w:rsidRDefault="00C137C6" w:rsidP="00855F73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6E1B" w:rsidRDefault="00BE6E1B">
      <w:r>
        <w:separator/>
      </w:r>
    </w:p>
  </w:footnote>
  <w:footnote w:type="continuationSeparator" w:id="0">
    <w:p w:rsidR="00BE6E1B" w:rsidRDefault="00BE6E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</w:abstractNum>
  <w:abstractNum w:abstractNumId="1" w15:restartNumberingAfterBreak="0">
    <w:nsid w:val="00000003"/>
    <w:multiLevelType w:val="singleLevel"/>
    <w:tmpl w:val="00000003"/>
    <w:name w:val="WW8Num1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/>
        <w:b w:val="0"/>
        <w:bCs w:val="0"/>
        <w:i w:val="0"/>
        <w:iCs w:val="0"/>
        <w:color w:val="auto"/>
        <w:sz w:val="24"/>
        <w:szCs w:val="24"/>
      </w:rPr>
    </w:lvl>
  </w:abstractNum>
  <w:abstractNum w:abstractNumId="2" w15:restartNumberingAfterBreak="0">
    <w:nsid w:val="00000006"/>
    <w:multiLevelType w:val="singleLevel"/>
    <w:tmpl w:val="00000006"/>
    <w:name w:val="WW8Num1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/>
        <w:b w:val="0"/>
        <w:bCs w:val="0"/>
        <w:i w:val="0"/>
        <w:iCs w:val="0"/>
        <w:color w:val="auto"/>
        <w:sz w:val="24"/>
        <w:szCs w:val="24"/>
      </w:rPr>
    </w:lvl>
  </w:abstractNum>
  <w:abstractNum w:abstractNumId="3" w15:restartNumberingAfterBreak="0">
    <w:nsid w:val="00000012"/>
    <w:multiLevelType w:val="singleLevel"/>
    <w:tmpl w:val="00000012"/>
    <w:name w:val="WW8Num3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4" w15:restartNumberingAfterBreak="0">
    <w:nsid w:val="02BD3FC6"/>
    <w:multiLevelType w:val="hybridMultilevel"/>
    <w:tmpl w:val="A5C4003E"/>
    <w:lvl w:ilvl="0" w:tplc="3DECE37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54D6AF6"/>
    <w:multiLevelType w:val="hybridMultilevel"/>
    <w:tmpl w:val="57082BAE"/>
    <w:lvl w:ilvl="0" w:tplc="3DECE37E">
      <w:start w:val="1"/>
      <w:numFmt w:val="bullet"/>
      <w:lvlText w:val=""/>
      <w:lvlJc w:val="left"/>
      <w:pPr>
        <w:tabs>
          <w:tab w:val="num" w:pos="350"/>
        </w:tabs>
        <w:ind w:left="350" w:hanging="284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5D9605B"/>
    <w:multiLevelType w:val="hybridMultilevel"/>
    <w:tmpl w:val="A4781C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0D6CAC"/>
    <w:multiLevelType w:val="hybridMultilevel"/>
    <w:tmpl w:val="84C058E0"/>
    <w:lvl w:ilvl="0" w:tplc="3DECE37E">
      <w:start w:val="1"/>
      <w:numFmt w:val="bullet"/>
      <w:lvlText w:val=""/>
      <w:lvlJc w:val="left"/>
      <w:pPr>
        <w:tabs>
          <w:tab w:val="num" w:pos="350"/>
        </w:tabs>
        <w:ind w:left="350" w:hanging="284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ABB37F3"/>
    <w:multiLevelType w:val="hybridMultilevel"/>
    <w:tmpl w:val="5914B3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18233E"/>
    <w:multiLevelType w:val="hybridMultilevel"/>
    <w:tmpl w:val="9412E5AA"/>
    <w:lvl w:ilvl="0" w:tplc="3DECE37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1CD95FB3"/>
    <w:multiLevelType w:val="hybridMultilevel"/>
    <w:tmpl w:val="8042FD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107B82"/>
    <w:multiLevelType w:val="hybridMultilevel"/>
    <w:tmpl w:val="13DEAF82"/>
    <w:lvl w:ilvl="0" w:tplc="EEC0E0A8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16F51D8"/>
    <w:multiLevelType w:val="hybridMultilevel"/>
    <w:tmpl w:val="04A8FA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AB5685"/>
    <w:multiLevelType w:val="hybridMultilevel"/>
    <w:tmpl w:val="019C25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4656A4"/>
    <w:multiLevelType w:val="hybridMultilevel"/>
    <w:tmpl w:val="EDFEAB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8F56AF"/>
    <w:multiLevelType w:val="hybridMultilevel"/>
    <w:tmpl w:val="74C074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C73969"/>
    <w:multiLevelType w:val="hybridMultilevel"/>
    <w:tmpl w:val="87381132"/>
    <w:lvl w:ilvl="0" w:tplc="3DECE37E">
      <w:start w:val="1"/>
      <w:numFmt w:val="bullet"/>
      <w:lvlText w:val=""/>
      <w:lvlJc w:val="left"/>
      <w:pPr>
        <w:tabs>
          <w:tab w:val="num" w:pos="350"/>
        </w:tabs>
        <w:ind w:left="350" w:hanging="284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65440DD"/>
    <w:multiLevelType w:val="hybridMultilevel"/>
    <w:tmpl w:val="2AAECC0A"/>
    <w:lvl w:ilvl="0" w:tplc="351A76DE">
      <w:start w:val="1"/>
      <w:numFmt w:val="bullet"/>
      <w:lvlText w:val="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4F25040F"/>
    <w:multiLevelType w:val="hybridMultilevel"/>
    <w:tmpl w:val="EBACBF16"/>
    <w:lvl w:ilvl="0" w:tplc="D318E84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4E652D9"/>
    <w:multiLevelType w:val="hybridMultilevel"/>
    <w:tmpl w:val="BD8299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160883"/>
    <w:multiLevelType w:val="multilevel"/>
    <w:tmpl w:val="8BBE7F8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33"/>
        </w:tabs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695"/>
        </w:tabs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57"/>
        </w:tabs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968"/>
        </w:tabs>
        <w:ind w:left="8968" w:hanging="2160"/>
      </w:pPr>
      <w:rPr>
        <w:rFonts w:hint="default"/>
      </w:rPr>
    </w:lvl>
  </w:abstractNum>
  <w:abstractNum w:abstractNumId="21" w15:restartNumberingAfterBreak="0">
    <w:nsid w:val="63E2274F"/>
    <w:multiLevelType w:val="hybridMultilevel"/>
    <w:tmpl w:val="5F3C1D52"/>
    <w:lvl w:ilvl="0" w:tplc="D318E84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6695367A"/>
    <w:multiLevelType w:val="multilevel"/>
    <w:tmpl w:val="BED0B6F0"/>
    <w:lvl w:ilvl="0">
      <w:start w:val="1"/>
      <w:numFmt w:val="decimal"/>
      <w:lvlText w:val="%1."/>
      <w:lvlJc w:val="left"/>
      <w:pPr>
        <w:ind w:left="1770" w:hanging="1050"/>
      </w:pPr>
      <w:rPr>
        <w:rFonts w:hint="default"/>
        <w:color w:val="000000"/>
      </w:rPr>
    </w:lvl>
    <w:lvl w:ilvl="1">
      <w:start w:val="3"/>
      <w:numFmt w:val="decimal"/>
      <w:isLgl/>
      <w:lvlText w:val="%1.%2."/>
      <w:lvlJc w:val="left"/>
      <w:pPr>
        <w:ind w:left="1346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68" w:hanging="1800"/>
      </w:pPr>
      <w:rPr>
        <w:rFonts w:hint="default"/>
      </w:rPr>
    </w:lvl>
  </w:abstractNum>
  <w:abstractNum w:abstractNumId="23" w15:restartNumberingAfterBreak="0">
    <w:nsid w:val="689F6588"/>
    <w:multiLevelType w:val="hybridMultilevel"/>
    <w:tmpl w:val="2C342E92"/>
    <w:lvl w:ilvl="0" w:tplc="105E2D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F171E15"/>
    <w:multiLevelType w:val="hybridMultilevel"/>
    <w:tmpl w:val="78BC1E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CD1815"/>
    <w:multiLevelType w:val="hybridMultilevel"/>
    <w:tmpl w:val="F9946C0C"/>
    <w:lvl w:ilvl="0" w:tplc="00000003">
      <w:start w:val="1"/>
      <w:numFmt w:val="bullet"/>
      <w:lvlText w:val=""/>
      <w:lvlJc w:val="left"/>
      <w:pPr>
        <w:ind w:left="720" w:hanging="360"/>
      </w:pPr>
      <w:rPr>
        <w:rFonts w:ascii="Symbol" w:hAnsi="Symbol" w:cs="Symbol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75005CD6"/>
    <w:multiLevelType w:val="hybridMultilevel"/>
    <w:tmpl w:val="8B908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051B0F"/>
    <w:multiLevelType w:val="hybridMultilevel"/>
    <w:tmpl w:val="AE4C30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1"/>
  </w:num>
  <w:num w:numId="3">
    <w:abstractNumId w:val="18"/>
  </w:num>
  <w:num w:numId="4">
    <w:abstractNumId w:val="5"/>
  </w:num>
  <w:num w:numId="5">
    <w:abstractNumId w:val="16"/>
  </w:num>
  <w:num w:numId="6">
    <w:abstractNumId w:val="7"/>
  </w:num>
  <w:num w:numId="7">
    <w:abstractNumId w:val="9"/>
  </w:num>
  <w:num w:numId="8">
    <w:abstractNumId w:val="4"/>
  </w:num>
  <w:num w:numId="9">
    <w:abstractNumId w:val="1"/>
  </w:num>
  <w:num w:numId="10">
    <w:abstractNumId w:val="2"/>
  </w:num>
  <w:num w:numId="11">
    <w:abstractNumId w:val="0"/>
  </w:num>
  <w:num w:numId="12">
    <w:abstractNumId w:val="25"/>
  </w:num>
  <w:num w:numId="13">
    <w:abstractNumId w:val="11"/>
  </w:num>
  <w:num w:numId="14">
    <w:abstractNumId w:val="22"/>
  </w:num>
  <w:num w:numId="15">
    <w:abstractNumId w:val="19"/>
  </w:num>
  <w:num w:numId="16">
    <w:abstractNumId w:val="10"/>
  </w:num>
  <w:num w:numId="17">
    <w:abstractNumId w:val="14"/>
  </w:num>
  <w:num w:numId="18">
    <w:abstractNumId w:val="24"/>
  </w:num>
  <w:num w:numId="19">
    <w:abstractNumId w:val="6"/>
  </w:num>
  <w:num w:numId="20">
    <w:abstractNumId w:val="20"/>
  </w:num>
  <w:num w:numId="21">
    <w:abstractNumId w:val="23"/>
  </w:num>
  <w:num w:numId="22">
    <w:abstractNumId w:val="17"/>
  </w:num>
  <w:num w:numId="23">
    <w:abstractNumId w:val="12"/>
  </w:num>
  <w:num w:numId="24">
    <w:abstractNumId w:val="15"/>
  </w:num>
  <w:num w:numId="25">
    <w:abstractNumId w:val="27"/>
  </w:num>
  <w:num w:numId="26">
    <w:abstractNumId w:val="8"/>
  </w:num>
  <w:num w:numId="27">
    <w:abstractNumId w:val="13"/>
  </w:num>
  <w:num w:numId="28">
    <w:abstractNumId w:val="26"/>
  </w:num>
  <w:num w:numId="29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9"/>
  <w:autoHyphenation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7640B"/>
    <w:rsid w:val="0000252C"/>
    <w:rsid w:val="00003083"/>
    <w:rsid w:val="00003E41"/>
    <w:rsid w:val="00004658"/>
    <w:rsid w:val="00004B23"/>
    <w:rsid w:val="00007051"/>
    <w:rsid w:val="00007A68"/>
    <w:rsid w:val="00010B9B"/>
    <w:rsid w:val="00010D42"/>
    <w:rsid w:val="0001145B"/>
    <w:rsid w:val="00011C17"/>
    <w:rsid w:val="00011F42"/>
    <w:rsid w:val="00013F5E"/>
    <w:rsid w:val="00017598"/>
    <w:rsid w:val="0002019C"/>
    <w:rsid w:val="00024DFF"/>
    <w:rsid w:val="000254C6"/>
    <w:rsid w:val="000309D2"/>
    <w:rsid w:val="000310D3"/>
    <w:rsid w:val="000312B5"/>
    <w:rsid w:val="00031DAD"/>
    <w:rsid w:val="0003217A"/>
    <w:rsid w:val="00032CBE"/>
    <w:rsid w:val="0003383B"/>
    <w:rsid w:val="00033B89"/>
    <w:rsid w:val="00034168"/>
    <w:rsid w:val="00034C2D"/>
    <w:rsid w:val="0004026E"/>
    <w:rsid w:val="00040EBC"/>
    <w:rsid w:val="00041076"/>
    <w:rsid w:val="0004213C"/>
    <w:rsid w:val="00042DF4"/>
    <w:rsid w:val="00043360"/>
    <w:rsid w:val="00047A75"/>
    <w:rsid w:val="00047F25"/>
    <w:rsid w:val="00050440"/>
    <w:rsid w:val="00052F11"/>
    <w:rsid w:val="0005303F"/>
    <w:rsid w:val="000545FC"/>
    <w:rsid w:val="00054C00"/>
    <w:rsid w:val="00055350"/>
    <w:rsid w:val="00056A13"/>
    <w:rsid w:val="00057D2F"/>
    <w:rsid w:val="00057FC1"/>
    <w:rsid w:val="000622A5"/>
    <w:rsid w:val="000659CE"/>
    <w:rsid w:val="00066A9D"/>
    <w:rsid w:val="00070214"/>
    <w:rsid w:val="00075124"/>
    <w:rsid w:val="000752C0"/>
    <w:rsid w:val="00076024"/>
    <w:rsid w:val="00080D2F"/>
    <w:rsid w:val="00081820"/>
    <w:rsid w:val="000829A8"/>
    <w:rsid w:val="00083336"/>
    <w:rsid w:val="000838B6"/>
    <w:rsid w:val="00084314"/>
    <w:rsid w:val="0008458A"/>
    <w:rsid w:val="0008512A"/>
    <w:rsid w:val="000860C6"/>
    <w:rsid w:val="00086641"/>
    <w:rsid w:val="00086AE3"/>
    <w:rsid w:val="0009071C"/>
    <w:rsid w:val="00094A2E"/>
    <w:rsid w:val="00095DBC"/>
    <w:rsid w:val="0009662D"/>
    <w:rsid w:val="00097594"/>
    <w:rsid w:val="00097AF0"/>
    <w:rsid w:val="00097C78"/>
    <w:rsid w:val="000A03B6"/>
    <w:rsid w:val="000A056F"/>
    <w:rsid w:val="000A07EC"/>
    <w:rsid w:val="000A11EF"/>
    <w:rsid w:val="000A18B1"/>
    <w:rsid w:val="000A3AD6"/>
    <w:rsid w:val="000A4868"/>
    <w:rsid w:val="000A76D7"/>
    <w:rsid w:val="000B0175"/>
    <w:rsid w:val="000B46D3"/>
    <w:rsid w:val="000B51BA"/>
    <w:rsid w:val="000B56FC"/>
    <w:rsid w:val="000B7259"/>
    <w:rsid w:val="000B7CFA"/>
    <w:rsid w:val="000B7F9B"/>
    <w:rsid w:val="000C0418"/>
    <w:rsid w:val="000C1C33"/>
    <w:rsid w:val="000C278B"/>
    <w:rsid w:val="000C2F44"/>
    <w:rsid w:val="000C4130"/>
    <w:rsid w:val="000C4654"/>
    <w:rsid w:val="000C5820"/>
    <w:rsid w:val="000D035D"/>
    <w:rsid w:val="000D082C"/>
    <w:rsid w:val="000D0A4C"/>
    <w:rsid w:val="000D645F"/>
    <w:rsid w:val="000D654B"/>
    <w:rsid w:val="000D686C"/>
    <w:rsid w:val="000D70C9"/>
    <w:rsid w:val="000D7C34"/>
    <w:rsid w:val="000E00A4"/>
    <w:rsid w:val="000E2274"/>
    <w:rsid w:val="000E2A85"/>
    <w:rsid w:val="000E5987"/>
    <w:rsid w:val="000E61EB"/>
    <w:rsid w:val="000E73B2"/>
    <w:rsid w:val="000F1540"/>
    <w:rsid w:val="000F1F67"/>
    <w:rsid w:val="000F3C18"/>
    <w:rsid w:val="000F3D63"/>
    <w:rsid w:val="000F514C"/>
    <w:rsid w:val="000F6755"/>
    <w:rsid w:val="000F6C99"/>
    <w:rsid w:val="000F7273"/>
    <w:rsid w:val="00100DF3"/>
    <w:rsid w:val="0010198A"/>
    <w:rsid w:val="00102354"/>
    <w:rsid w:val="00103659"/>
    <w:rsid w:val="00103B81"/>
    <w:rsid w:val="00107B46"/>
    <w:rsid w:val="00107F82"/>
    <w:rsid w:val="00110DB6"/>
    <w:rsid w:val="00111E53"/>
    <w:rsid w:val="001133CC"/>
    <w:rsid w:val="00115639"/>
    <w:rsid w:val="00116C21"/>
    <w:rsid w:val="00117FDF"/>
    <w:rsid w:val="00120B7A"/>
    <w:rsid w:val="00120DB1"/>
    <w:rsid w:val="00122102"/>
    <w:rsid w:val="0012258F"/>
    <w:rsid w:val="00122CB6"/>
    <w:rsid w:val="001231F1"/>
    <w:rsid w:val="00124679"/>
    <w:rsid w:val="00126CBB"/>
    <w:rsid w:val="00130979"/>
    <w:rsid w:val="00132645"/>
    <w:rsid w:val="00132E53"/>
    <w:rsid w:val="00133DE8"/>
    <w:rsid w:val="00136A06"/>
    <w:rsid w:val="00137E34"/>
    <w:rsid w:val="001404BA"/>
    <w:rsid w:val="001408A8"/>
    <w:rsid w:val="001412EC"/>
    <w:rsid w:val="00141A56"/>
    <w:rsid w:val="00142D32"/>
    <w:rsid w:val="00144AF0"/>
    <w:rsid w:val="00144CC1"/>
    <w:rsid w:val="00144FFA"/>
    <w:rsid w:val="00146750"/>
    <w:rsid w:val="0015188E"/>
    <w:rsid w:val="00155196"/>
    <w:rsid w:val="00156307"/>
    <w:rsid w:val="00157514"/>
    <w:rsid w:val="001575EA"/>
    <w:rsid w:val="00157EC5"/>
    <w:rsid w:val="00160E9B"/>
    <w:rsid w:val="00161186"/>
    <w:rsid w:val="001615F8"/>
    <w:rsid w:val="00165743"/>
    <w:rsid w:val="00167386"/>
    <w:rsid w:val="00170932"/>
    <w:rsid w:val="00170C34"/>
    <w:rsid w:val="001739E1"/>
    <w:rsid w:val="001742B4"/>
    <w:rsid w:val="00174779"/>
    <w:rsid w:val="00175CE5"/>
    <w:rsid w:val="00180872"/>
    <w:rsid w:val="001825DB"/>
    <w:rsid w:val="00182A42"/>
    <w:rsid w:val="00182AE2"/>
    <w:rsid w:val="00183310"/>
    <w:rsid w:val="00186D42"/>
    <w:rsid w:val="00186E68"/>
    <w:rsid w:val="001876DF"/>
    <w:rsid w:val="001878E8"/>
    <w:rsid w:val="00193C1C"/>
    <w:rsid w:val="00196110"/>
    <w:rsid w:val="0019745A"/>
    <w:rsid w:val="001A33CA"/>
    <w:rsid w:val="001A54C9"/>
    <w:rsid w:val="001A7E59"/>
    <w:rsid w:val="001B065B"/>
    <w:rsid w:val="001B0B2F"/>
    <w:rsid w:val="001B0F07"/>
    <w:rsid w:val="001B1C03"/>
    <w:rsid w:val="001B1E2A"/>
    <w:rsid w:val="001B31CE"/>
    <w:rsid w:val="001B3790"/>
    <w:rsid w:val="001B48EC"/>
    <w:rsid w:val="001B4EF4"/>
    <w:rsid w:val="001B61B3"/>
    <w:rsid w:val="001B70FD"/>
    <w:rsid w:val="001B73CF"/>
    <w:rsid w:val="001C36E7"/>
    <w:rsid w:val="001C501C"/>
    <w:rsid w:val="001C5DF2"/>
    <w:rsid w:val="001D2508"/>
    <w:rsid w:val="001D26AC"/>
    <w:rsid w:val="001D378F"/>
    <w:rsid w:val="001D6F96"/>
    <w:rsid w:val="001E29C5"/>
    <w:rsid w:val="001E4958"/>
    <w:rsid w:val="001E644B"/>
    <w:rsid w:val="001E6C2A"/>
    <w:rsid w:val="001F0BBF"/>
    <w:rsid w:val="001F212D"/>
    <w:rsid w:val="001F4C88"/>
    <w:rsid w:val="001F4F7A"/>
    <w:rsid w:val="001F5835"/>
    <w:rsid w:val="001F7B66"/>
    <w:rsid w:val="001F7EAB"/>
    <w:rsid w:val="002004FE"/>
    <w:rsid w:val="002055EB"/>
    <w:rsid w:val="00205D4C"/>
    <w:rsid w:val="0020703B"/>
    <w:rsid w:val="00207685"/>
    <w:rsid w:val="00207AEA"/>
    <w:rsid w:val="00207E7C"/>
    <w:rsid w:val="002126CC"/>
    <w:rsid w:val="00212E9F"/>
    <w:rsid w:val="00213688"/>
    <w:rsid w:val="00217848"/>
    <w:rsid w:val="00220A9E"/>
    <w:rsid w:val="00221E9E"/>
    <w:rsid w:val="00221FF1"/>
    <w:rsid w:val="002222B4"/>
    <w:rsid w:val="00222440"/>
    <w:rsid w:val="00222B4D"/>
    <w:rsid w:val="00224282"/>
    <w:rsid w:val="002268D6"/>
    <w:rsid w:val="002316FC"/>
    <w:rsid w:val="00232D62"/>
    <w:rsid w:val="0023685C"/>
    <w:rsid w:val="00240DB2"/>
    <w:rsid w:val="0024150A"/>
    <w:rsid w:val="0024244A"/>
    <w:rsid w:val="00244700"/>
    <w:rsid w:val="00247B21"/>
    <w:rsid w:val="00250BC3"/>
    <w:rsid w:val="0025346E"/>
    <w:rsid w:val="00254B39"/>
    <w:rsid w:val="00260B58"/>
    <w:rsid w:val="00260F6D"/>
    <w:rsid w:val="00264C71"/>
    <w:rsid w:val="00265167"/>
    <w:rsid w:val="00265829"/>
    <w:rsid w:val="002708FB"/>
    <w:rsid w:val="00273098"/>
    <w:rsid w:val="00273FE7"/>
    <w:rsid w:val="002741B9"/>
    <w:rsid w:val="0027769D"/>
    <w:rsid w:val="00280BFF"/>
    <w:rsid w:val="00286934"/>
    <w:rsid w:val="00290632"/>
    <w:rsid w:val="00290BDF"/>
    <w:rsid w:val="00292F5D"/>
    <w:rsid w:val="00296533"/>
    <w:rsid w:val="002976DA"/>
    <w:rsid w:val="00297F7A"/>
    <w:rsid w:val="002A0C0F"/>
    <w:rsid w:val="002A1768"/>
    <w:rsid w:val="002A3A89"/>
    <w:rsid w:val="002A5056"/>
    <w:rsid w:val="002B1A05"/>
    <w:rsid w:val="002B2A88"/>
    <w:rsid w:val="002B34BB"/>
    <w:rsid w:val="002B3CA8"/>
    <w:rsid w:val="002B4D54"/>
    <w:rsid w:val="002B4FE0"/>
    <w:rsid w:val="002B5A71"/>
    <w:rsid w:val="002B71BC"/>
    <w:rsid w:val="002C179F"/>
    <w:rsid w:val="002C1A89"/>
    <w:rsid w:val="002C1E34"/>
    <w:rsid w:val="002C460A"/>
    <w:rsid w:val="002C4F68"/>
    <w:rsid w:val="002C6F4B"/>
    <w:rsid w:val="002D01D3"/>
    <w:rsid w:val="002D1272"/>
    <w:rsid w:val="002D130D"/>
    <w:rsid w:val="002D18B3"/>
    <w:rsid w:val="002D32CA"/>
    <w:rsid w:val="002D464A"/>
    <w:rsid w:val="002D4DEE"/>
    <w:rsid w:val="002D558E"/>
    <w:rsid w:val="002D7C96"/>
    <w:rsid w:val="002E11CD"/>
    <w:rsid w:val="002E31D2"/>
    <w:rsid w:val="002E425D"/>
    <w:rsid w:val="002E46F5"/>
    <w:rsid w:val="002E6B01"/>
    <w:rsid w:val="002E719D"/>
    <w:rsid w:val="002E79F5"/>
    <w:rsid w:val="002F20C0"/>
    <w:rsid w:val="002F232D"/>
    <w:rsid w:val="002F238E"/>
    <w:rsid w:val="002F3482"/>
    <w:rsid w:val="002F3D1C"/>
    <w:rsid w:val="002F4566"/>
    <w:rsid w:val="002F49E6"/>
    <w:rsid w:val="00300E00"/>
    <w:rsid w:val="0030141B"/>
    <w:rsid w:val="003014C0"/>
    <w:rsid w:val="00301D00"/>
    <w:rsid w:val="00303F0D"/>
    <w:rsid w:val="00304157"/>
    <w:rsid w:val="003046E3"/>
    <w:rsid w:val="003108C5"/>
    <w:rsid w:val="003116E2"/>
    <w:rsid w:val="00311953"/>
    <w:rsid w:val="00313C6D"/>
    <w:rsid w:val="00315C5E"/>
    <w:rsid w:val="00321A24"/>
    <w:rsid w:val="003229ED"/>
    <w:rsid w:val="00323AB2"/>
    <w:rsid w:val="00325516"/>
    <w:rsid w:val="003279CA"/>
    <w:rsid w:val="00330121"/>
    <w:rsid w:val="00330BA5"/>
    <w:rsid w:val="00330BC2"/>
    <w:rsid w:val="003310A8"/>
    <w:rsid w:val="00331FD8"/>
    <w:rsid w:val="00332C81"/>
    <w:rsid w:val="00332E91"/>
    <w:rsid w:val="0033395C"/>
    <w:rsid w:val="003346C0"/>
    <w:rsid w:val="00336098"/>
    <w:rsid w:val="00342F96"/>
    <w:rsid w:val="00344977"/>
    <w:rsid w:val="00345FDE"/>
    <w:rsid w:val="003469B4"/>
    <w:rsid w:val="00347922"/>
    <w:rsid w:val="0035167A"/>
    <w:rsid w:val="003517F5"/>
    <w:rsid w:val="00351B9D"/>
    <w:rsid w:val="00353334"/>
    <w:rsid w:val="00354350"/>
    <w:rsid w:val="00354704"/>
    <w:rsid w:val="003548E8"/>
    <w:rsid w:val="0035588D"/>
    <w:rsid w:val="00355D81"/>
    <w:rsid w:val="00355EF3"/>
    <w:rsid w:val="00357A03"/>
    <w:rsid w:val="00360224"/>
    <w:rsid w:val="0036091B"/>
    <w:rsid w:val="0036127A"/>
    <w:rsid w:val="003632B4"/>
    <w:rsid w:val="00364C82"/>
    <w:rsid w:val="00367E9B"/>
    <w:rsid w:val="00371207"/>
    <w:rsid w:val="0037260F"/>
    <w:rsid w:val="003733FA"/>
    <w:rsid w:val="003744F1"/>
    <w:rsid w:val="00374A1D"/>
    <w:rsid w:val="00376399"/>
    <w:rsid w:val="00377506"/>
    <w:rsid w:val="00377F20"/>
    <w:rsid w:val="003873C3"/>
    <w:rsid w:val="00390C30"/>
    <w:rsid w:val="00390E69"/>
    <w:rsid w:val="00393519"/>
    <w:rsid w:val="00394E23"/>
    <w:rsid w:val="0039654F"/>
    <w:rsid w:val="00396580"/>
    <w:rsid w:val="003975FA"/>
    <w:rsid w:val="003A01F5"/>
    <w:rsid w:val="003A1462"/>
    <w:rsid w:val="003A154E"/>
    <w:rsid w:val="003A1618"/>
    <w:rsid w:val="003A1A8D"/>
    <w:rsid w:val="003A3CB7"/>
    <w:rsid w:val="003A4400"/>
    <w:rsid w:val="003A5C26"/>
    <w:rsid w:val="003A6555"/>
    <w:rsid w:val="003B18C2"/>
    <w:rsid w:val="003B3923"/>
    <w:rsid w:val="003B39CB"/>
    <w:rsid w:val="003B49E7"/>
    <w:rsid w:val="003B650B"/>
    <w:rsid w:val="003B759C"/>
    <w:rsid w:val="003B7ACF"/>
    <w:rsid w:val="003C0A0D"/>
    <w:rsid w:val="003C1151"/>
    <w:rsid w:val="003C1280"/>
    <w:rsid w:val="003C13A6"/>
    <w:rsid w:val="003C3289"/>
    <w:rsid w:val="003C4470"/>
    <w:rsid w:val="003C6A3A"/>
    <w:rsid w:val="003C7F99"/>
    <w:rsid w:val="003D116C"/>
    <w:rsid w:val="003D14C5"/>
    <w:rsid w:val="003D167B"/>
    <w:rsid w:val="003D1C45"/>
    <w:rsid w:val="003D2E06"/>
    <w:rsid w:val="003D352B"/>
    <w:rsid w:val="003D3BB2"/>
    <w:rsid w:val="003D4FD5"/>
    <w:rsid w:val="003D5626"/>
    <w:rsid w:val="003D57F6"/>
    <w:rsid w:val="003D5F5C"/>
    <w:rsid w:val="003D7829"/>
    <w:rsid w:val="003E03E0"/>
    <w:rsid w:val="003E2A09"/>
    <w:rsid w:val="003E3308"/>
    <w:rsid w:val="003E5F61"/>
    <w:rsid w:val="003F0A9B"/>
    <w:rsid w:val="003F2374"/>
    <w:rsid w:val="003F37B3"/>
    <w:rsid w:val="003F48D3"/>
    <w:rsid w:val="003F4B1E"/>
    <w:rsid w:val="003F523B"/>
    <w:rsid w:val="003F598F"/>
    <w:rsid w:val="003F5C1E"/>
    <w:rsid w:val="003F748F"/>
    <w:rsid w:val="003F7A53"/>
    <w:rsid w:val="00400A04"/>
    <w:rsid w:val="00400B48"/>
    <w:rsid w:val="00400FA1"/>
    <w:rsid w:val="00401182"/>
    <w:rsid w:val="004016E9"/>
    <w:rsid w:val="004030BA"/>
    <w:rsid w:val="00403B7D"/>
    <w:rsid w:val="004054AD"/>
    <w:rsid w:val="004056AB"/>
    <w:rsid w:val="004071EB"/>
    <w:rsid w:val="004073F3"/>
    <w:rsid w:val="004110C5"/>
    <w:rsid w:val="004161DA"/>
    <w:rsid w:val="00417B2F"/>
    <w:rsid w:val="0042057E"/>
    <w:rsid w:val="00420766"/>
    <w:rsid w:val="004208FA"/>
    <w:rsid w:val="00421168"/>
    <w:rsid w:val="004226A4"/>
    <w:rsid w:val="00422E4A"/>
    <w:rsid w:val="00423D73"/>
    <w:rsid w:val="004256C7"/>
    <w:rsid w:val="00426121"/>
    <w:rsid w:val="00427B99"/>
    <w:rsid w:val="00427F54"/>
    <w:rsid w:val="0043095C"/>
    <w:rsid w:val="0043302B"/>
    <w:rsid w:val="004338AB"/>
    <w:rsid w:val="00433FE5"/>
    <w:rsid w:val="0043408D"/>
    <w:rsid w:val="004348E3"/>
    <w:rsid w:val="0043585F"/>
    <w:rsid w:val="004369E8"/>
    <w:rsid w:val="00437F59"/>
    <w:rsid w:val="0044069C"/>
    <w:rsid w:val="004415ED"/>
    <w:rsid w:val="00443237"/>
    <w:rsid w:val="004432A1"/>
    <w:rsid w:val="00443EF9"/>
    <w:rsid w:val="00444763"/>
    <w:rsid w:val="0044646F"/>
    <w:rsid w:val="004506CA"/>
    <w:rsid w:val="004509F8"/>
    <w:rsid w:val="00450B59"/>
    <w:rsid w:val="00451BD7"/>
    <w:rsid w:val="00452F61"/>
    <w:rsid w:val="00453000"/>
    <w:rsid w:val="004538F1"/>
    <w:rsid w:val="0045398F"/>
    <w:rsid w:val="004565D0"/>
    <w:rsid w:val="00456704"/>
    <w:rsid w:val="00456B7D"/>
    <w:rsid w:val="00456DA9"/>
    <w:rsid w:val="00456F21"/>
    <w:rsid w:val="00463EDC"/>
    <w:rsid w:val="0046411D"/>
    <w:rsid w:val="0046484F"/>
    <w:rsid w:val="00464F3C"/>
    <w:rsid w:val="00466DC0"/>
    <w:rsid w:val="00471373"/>
    <w:rsid w:val="0047327B"/>
    <w:rsid w:val="00474927"/>
    <w:rsid w:val="00476C98"/>
    <w:rsid w:val="0047782D"/>
    <w:rsid w:val="00481BAB"/>
    <w:rsid w:val="00482BAC"/>
    <w:rsid w:val="00483866"/>
    <w:rsid w:val="0048389F"/>
    <w:rsid w:val="00484600"/>
    <w:rsid w:val="0048496E"/>
    <w:rsid w:val="0048617A"/>
    <w:rsid w:val="004874B0"/>
    <w:rsid w:val="00490690"/>
    <w:rsid w:val="00490D7C"/>
    <w:rsid w:val="00491552"/>
    <w:rsid w:val="00493173"/>
    <w:rsid w:val="00494263"/>
    <w:rsid w:val="004943E8"/>
    <w:rsid w:val="0049520B"/>
    <w:rsid w:val="00496B5B"/>
    <w:rsid w:val="004978F5"/>
    <w:rsid w:val="004A5010"/>
    <w:rsid w:val="004A53FF"/>
    <w:rsid w:val="004A57CD"/>
    <w:rsid w:val="004A65A4"/>
    <w:rsid w:val="004A6DB9"/>
    <w:rsid w:val="004A75EA"/>
    <w:rsid w:val="004A7DA2"/>
    <w:rsid w:val="004B0A0D"/>
    <w:rsid w:val="004B0BCA"/>
    <w:rsid w:val="004B1138"/>
    <w:rsid w:val="004B1E13"/>
    <w:rsid w:val="004B233B"/>
    <w:rsid w:val="004B56EA"/>
    <w:rsid w:val="004C0510"/>
    <w:rsid w:val="004C3D17"/>
    <w:rsid w:val="004D0856"/>
    <w:rsid w:val="004D279E"/>
    <w:rsid w:val="004D296F"/>
    <w:rsid w:val="004D39A8"/>
    <w:rsid w:val="004D4109"/>
    <w:rsid w:val="004D448A"/>
    <w:rsid w:val="004D4588"/>
    <w:rsid w:val="004D469E"/>
    <w:rsid w:val="004D4C66"/>
    <w:rsid w:val="004E1FC7"/>
    <w:rsid w:val="004E3366"/>
    <w:rsid w:val="004E41C0"/>
    <w:rsid w:val="004E7B41"/>
    <w:rsid w:val="004F01C2"/>
    <w:rsid w:val="004F4C75"/>
    <w:rsid w:val="004F4E9D"/>
    <w:rsid w:val="004F546E"/>
    <w:rsid w:val="00502503"/>
    <w:rsid w:val="005037DC"/>
    <w:rsid w:val="00503D25"/>
    <w:rsid w:val="00506676"/>
    <w:rsid w:val="0050690D"/>
    <w:rsid w:val="00506A85"/>
    <w:rsid w:val="005138FF"/>
    <w:rsid w:val="00513A0D"/>
    <w:rsid w:val="005156EF"/>
    <w:rsid w:val="00515979"/>
    <w:rsid w:val="00515AAA"/>
    <w:rsid w:val="00517CDE"/>
    <w:rsid w:val="00522579"/>
    <w:rsid w:val="00523446"/>
    <w:rsid w:val="005239DB"/>
    <w:rsid w:val="005242C4"/>
    <w:rsid w:val="005261FF"/>
    <w:rsid w:val="005265C8"/>
    <w:rsid w:val="00526BEB"/>
    <w:rsid w:val="00530D44"/>
    <w:rsid w:val="00530EB4"/>
    <w:rsid w:val="00532D08"/>
    <w:rsid w:val="00533176"/>
    <w:rsid w:val="00534515"/>
    <w:rsid w:val="00534FFC"/>
    <w:rsid w:val="00535C6E"/>
    <w:rsid w:val="00537155"/>
    <w:rsid w:val="00537865"/>
    <w:rsid w:val="00544B11"/>
    <w:rsid w:val="00545731"/>
    <w:rsid w:val="00546C5F"/>
    <w:rsid w:val="005471F5"/>
    <w:rsid w:val="00551CDB"/>
    <w:rsid w:val="005523CD"/>
    <w:rsid w:val="005526E3"/>
    <w:rsid w:val="00553700"/>
    <w:rsid w:val="00554674"/>
    <w:rsid w:val="00554EDB"/>
    <w:rsid w:val="0056004D"/>
    <w:rsid w:val="00561404"/>
    <w:rsid w:val="00562272"/>
    <w:rsid w:val="0056266E"/>
    <w:rsid w:val="00565F6B"/>
    <w:rsid w:val="005665A1"/>
    <w:rsid w:val="00566766"/>
    <w:rsid w:val="00566834"/>
    <w:rsid w:val="00566DB3"/>
    <w:rsid w:val="005726EF"/>
    <w:rsid w:val="0057362F"/>
    <w:rsid w:val="00575395"/>
    <w:rsid w:val="0057588F"/>
    <w:rsid w:val="00576380"/>
    <w:rsid w:val="00576A4C"/>
    <w:rsid w:val="00580BB4"/>
    <w:rsid w:val="0058218D"/>
    <w:rsid w:val="00583034"/>
    <w:rsid w:val="005832D3"/>
    <w:rsid w:val="00583C5B"/>
    <w:rsid w:val="005846D4"/>
    <w:rsid w:val="00586BCD"/>
    <w:rsid w:val="00586FF2"/>
    <w:rsid w:val="0058771F"/>
    <w:rsid w:val="00587C6E"/>
    <w:rsid w:val="00591B70"/>
    <w:rsid w:val="0059214C"/>
    <w:rsid w:val="0059299E"/>
    <w:rsid w:val="00596380"/>
    <w:rsid w:val="005A1D36"/>
    <w:rsid w:val="005A3683"/>
    <w:rsid w:val="005A3F4C"/>
    <w:rsid w:val="005A4C56"/>
    <w:rsid w:val="005A5087"/>
    <w:rsid w:val="005A7E7E"/>
    <w:rsid w:val="005B01F0"/>
    <w:rsid w:val="005B1395"/>
    <w:rsid w:val="005B60DE"/>
    <w:rsid w:val="005B770A"/>
    <w:rsid w:val="005C2B17"/>
    <w:rsid w:val="005C3AC9"/>
    <w:rsid w:val="005C442B"/>
    <w:rsid w:val="005C559B"/>
    <w:rsid w:val="005C5EE5"/>
    <w:rsid w:val="005C7082"/>
    <w:rsid w:val="005D010C"/>
    <w:rsid w:val="005D337F"/>
    <w:rsid w:val="005D3A20"/>
    <w:rsid w:val="005D6426"/>
    <w:rsid w:val="005E0725"/>
    <w:rsid w:val="005E0A0E"/>
    <w:rsid w:val="005E0E61"/>
    <w:rsid w:val="005E0FE4"/>
    <w:rsid w:val="005E201E"/>
    <w:rsid w:val="005E229A"/>
    <w:rsid w:val="005E2A33"/>
    <w:rsid w:val="005E2B00"/>
    <w:rsid w:val="005E3D29"/>
    <w:rsid w:val="005E468B"/>
    <w:rsid w:val="005E544C"/>
    <w:rsid w:val="005E591F"/>
    <w:rsid w:val="005E68B5"/>
    <w:rsid w:val="005F0641"/>
    <w:rsid w:val="005F18A0"/>
    <w:rsid w:val="005F1972"/>
    <w:rsid w:val="005F1F92"/>
    <w:rsid w:val="005F2180"/>
    <w:rsid w:val="005F3FFA"/>
    <w:rsid w:val="005F5061"/>
    <w:rsid w:val="005F52CD"/>
    <w:rsid w:val="005F6AC4"/>
    <w:rsid w:val="005F786E"/>
    <w:rsid w:val="0060145B"/>
    <w:rsid w:val="006054F0"/>
    <w:rsid w:val="00605630"/>
    <w:rsid w:val="00606C54"/>
    <w:rsid w:val="00612D68"/>
    <w:rsid w:val="00615477"/>
    <w:rsid w:val="00616143"/>
    <w:rsid w:val="006168D3"/>
    <w:rsid w:val="0061693B"/>
    <w:rsid w:val="00620669"/>
    <w:rsid w:val="00622419"/>
    <w:rsid w:val="00627101"/>
    <w:rsid w:val="006302EB"/>
    <w:rsid w:val="00630E53"/>
    <w:rsid w:val="00631333"/>
    <w:rsid w:val="006314DD"/>
    <w:rsid w:val="00631A0C"/>
    <w:rsid w:val="00634016"/>
    <w:rsid w:val="006369D8"/>
    <w:rsid w:val="00636C19"/>
    <w:rsid w:val="00637717"/>
    <w:rsid w:val="0064013C"/>
    <w:rsid w:val="00640C72"/>
    <w:rsid w:val="006413B2"/>
    <w:rsid w:val="00641BAE"/>
    <w:rsid w:val="00641F74"/>
    <w:rsid w:val="00644F35"/>
    <w:rsid w:val="006473AF"/>
    <w:rsid w:val="00650893"/>
    <w:rsid w:val="00650C54"/>
    <w:rsid w:val="006519DB"/>
    <w:rsid w:val="006546A7"/>
    <w:rsid w:val="006628F0"/>
    <w:rsid w:val="00662DC7"/>
    <w:rsid w:val="00664079"/>
    <w:rsid w:val="006675B5"/>
    <w:rsid w:val="00667F4F"/>
    <w:rsid w:val="00670CCD"/>
    <w:rsid w:val="006728F4"/>
    <w:rsid w:val="00672DCF"/>
    <w:rsid w:val="00673926"/>
    <w:rsid w:val="00674C6B"/>
    <w:rsid w:val="00674C82"/>
    <w:rsid w:val="00674F7F"/>
    <w:rsid w:val="0068156F"/>
    <w:rsid w:val="006816F5"/>
    <w:rsid w:val="006828BB"/>
    <w:rsid w:val="00683244"/>
    <w:rsid w:val="006834A6"/>
    <w:rsid w:val="006843AF"/>
    <w:rsid w:val="00684909"/>
    <w:rsid w:val="00684A17"/>
    <w:rsid w:val="00684FA8"/>
    <w:rsid w:val="00684FA9"/>
    <w:rsid w:val="0069055C"/>
    <w:rsid w:val="00690FBE"/>
    <w:rsid w:val="006914E2"/>
    <w:rsid w:val="0069213E"/>
    <w:rsid w:val="00694286"/>
    <w:rsid w:val="00694CF7"/>
    <w:rsid w:val="00695816"/>
    <w:rsid w:val="0069779A"/>
    <w:rsid w:val="00697A83"/>
    <w:rsid w:val="00697E3D"/>
    <w:rsid w:val="006A0B41"/>
    <w:rsid w:val="006A1734"/>
    <w:rsid w:val="006A49A8"/>
    <w:rsid w:val="006A4FEE"/>
    <w:rsid w:val="006A5684"/>
    <w:rsid w:val="006A5C65"/>
    <w:rsid w:val="006B0250"/>
    <w:rsid w:val="006B0B5D"/>
    <w:rsid w:val="006B271B"/>
    <w:rsid w:val="006B41D7"/>
    <w:rsid w:val="006B48F2"/>
    <w:rsid w:val="006B637C"/>
    <w:rsid w:val="006C0241"/>
    <w:rsid w:val="006C08B8"/>
    <w:rsid w:val="006C187B"/>
    <w:rsid w:val="006C2D3E"/>
    <w:rsid w:val="006C49E7"/>
    <w:rsid w:val="006C7526"/>
    <w:rsid w:val="006C7C15"/>
    <w:rsid w:val="006D0BE4"/>
    <w:rsid w:val="006D0C8F"/>
    <w:rsid w:val="006D131C"/>
    <w:rsid w:val="006D634C"/>
    <w:rsid w:val="006D6824"/>
    <w:rsid w:val="006D7B7C"/>
    <w:rsid w:val="006D7DAC"/>
    <w:rsid w:val="006E067E"/>
    <w:rsid w:val="006E10A4"/>
    <w:rsid w:val="006E206B"/>
    <w:rsid w:val="006E232A"/>
    <w:rsid w:val="006E4E80"/>
    <w:rsid w:val="006E6AED"/>
    <w:rsid w:val="006E6BF2"/>
    <w:rsid w:val="006E7F14"/>
    <w:rsid w:val="006F03BE"/>
    <w:rsid w:val="006F1AE7"/>
    <w:rsid w:val="006F4553"/>
    <w:rsid w:val="006F6CD7"/>
    <w:rsid w:val="006F7515"/>
    <w:rsid w:val="00702475"/>
    <w:rsid w:val="00702B5E"/>
    <w:rsid w:val="00702E4B"/>
    <w:rsid w:val="007030E8"/>
    <w:rsid w:val="007054BB"/>
    <w:rsid w:val="007061C1"/>
    <w:rsid w:val="00707D5D"/>
    <w:rsid w:val="00711100"/>
    <w:rsid w:val="007120CE"/>
    <w:rsid w:val="00713902"/>
    <w:rsid w:val="0071459F"/>
    <w:rsid w:val="007166C6"/>
    <w:rsid w:val="007200FD"/>
    <w:rsid w:val="0072176E"/>
    <w:rsid w:val="0072335F"/>
    <w:rsid w:val="00725BDC"/>
    <w:rsid w:val="00726E76"/>
    <w:rsid w:val="00727F7B"/>
    <w:rsid w:val="00730324"/>
    <w:rsid w:val="0073128C"/>
    <w:rsid w:val="00735A90"/>
    <w:rsid w:val="007415BD"/>
    <w:rsid w:val="00742741"/>
    <w:rsid w:val="007434D8"/>
    <w:rsid w:val="00745441"/>
    <w:rsid w:val="00745919"/>
    <w:rsid w:val="00745EA6"/>
    <w:rsid w:val="0074655E"/>
    <w:rsid w:val="00746BB7"/>
    <w:rsid w:val="007507CC"/>
    <w:rsid w:val="00751781"/>
    <w:rsid w:val="00752387"/>
    <w:rsid w:val="007542D1"/>
    <w:rsid w:val="007546AC"/>
    <w:rsid w:val="00754EBD"/>
    <w:rsid w:val="00755E58"/>
    <w:rsid w:val="007565EA"/>
    <w:rsid w:val="00757003"/>
    <w:rsid w:val="00757E0D"/>
    <w:rsid w:val="007603E8"/>
    <w:rsid w:val="0076322B"/>
    <w:rsid w:val="0076435A"/>
    <w:rsid w:val="00765FB8"/>
    <w:rsid w:val="007666E3"/>
    <w:rsid w:val="00766971"/>
    <w:rsid w:val="00766F7B"/>
    <w:rsid w:val="00767EE7"/>
    <w:rsid w:val="00770D6F"/>
    <w:rsid w:val="0077443D"/>
    <w:rsid w:val="00774F7D"/>
    <w:rsid w:val="00776319"/>
    <w:rsid w:val="0077640B"/>
    <w:rsid w:val="007771E3"/>
    <w:rsid w:val="00780CD9"/>
    <w:rsid w:val="00781085"/>
    <w:rsid w:val="00781637"/>
    <w:rsid w:val="00782C26"/>
    <w:rsid w:val="0078758B"/>
    <w:rsid w:val="00787663"/>
    <w:rsid w:val="00790FBA"/>
    <w:rsid w:val="007930AE"/>
    <w:rsid w:val="0079545B"/>
    <w:rsid w:val="00795826"/>
    <w:rsid w:val="00795D71"/>
    <w:rsid w:val="00796FF2"/>
    <w:rsid w:val="00797727"/>
    <w:rsid w:val="00797C7A"/>
    <w:rsid w:val="007A02FF"/>
    <w:rsid w:val="007A2468"/>
    <w:rsid w:val="007A2AAD"/>
    <w:rsid w:val="007A3B78"/>
    <w:rsid w:val="007B0DA4"/>
    <w:rsid w:val="007B12D8"/>
    <w:rsid w:val="007B2271"/>
    <w:rsid w:val="007B4CDB"/>
    <w:rsid w:val="007B4D35"/>
    <w:rsid w:val="007B5253"/>
    <w:rsid w:val="007B678D"/>
    <w:rsid w:val="007B7D78"/>
    <w:rsid w:val="007C062E"/>
    <w:rsid w:val="007C1CAF"/>
    <w:rsid w:val="007C4A50"/>
    <w:rsid w:val="007C6145"/>
    <w:rsid w:val="007C6AD6"/>
    <w:rsid w:val="007C71B1"/>
    <w:rsid w:val="007D2139"/>
    <w:rsid w:val="007D2878"/>
    <w:rsid w:val="007D5A8C"/>
    <w:rsid w:val="007D7516"/>
    <w:rsid w:val="007E023A"/>
    <w:rsid w:val="007E102B"/>
    <w:rsid w:val="007E16EB"/>
    <w:rsid w:val="007E3D0A"/>
    <w:rsid w:val="007E4210"/>
    <w:rsid w:val="007E5062"/>
    <w:rsid w:val="007E5B2D"/>
    <w:rsid w:val="007E78CB"/>
    <w:rsid w:val="007E78F4"/>
    <w:rsid w:val="007F1911"/>
    <w:rsid w:val="007F3751"/>
    <w:rsid w:val="007F4AE1"/>
    <w:rsid w:val="007F5392"/>
    <w:rsid w:val="007F5C50"/>
    <w:rsid w:val="007F5D61"/>
    <w:rsid w:val="007F6EAD"/>
    <w:rsid w:val="00800106"/>
    <w:rsid w:val="00800C19"/>
    <w:rsid w:val="00801CF6"/>
    <w:rsid w:val="00802AFC"/>
    <w:rsid w:val="00803CE3"/>
    <w:rsid w:val="00804031"/>
    <w:rsid w:val="008049F7"/>
    <w:rsid w:val="00805E59"/>
    <w:rsid w:val="00807481"/>
    <w:rsid w:val="0080789A"/>
    <w:rsid w:val="00807FB2"/>
    <w:rsid w:val="00810048"/>
    <w:rsid w:val="008130F5"/>
    <w:rsid w:val="008131D0"/>
    <w:rsid w:val="0081342C"/>
    <w:rsid w:val="00815207"/>
    <w:rsid w:val="00815A75"/>
    <w:rsid w:val="00817234"/>
    <w:rsid w:val="00817FB5"/>
    <w:rsid w:val="008209B4"/>
    <w:rsid w:val="00822566"/>
    <w:rsid w:val="00823484"/>
    <w:rsid w:val="00825F0E"/>
    <w:rsid w:val="00831395"/>
    <w:rsid w:val="00832535"/>
    <w:rsid w:val="00833251"/>
    <w:rsid w:val="0083371D"/>
    <w:rsid w:val="00833D48"/>
    <w:rsid w:val="00834931"/>
    <w:rsid w:val="00835E9D"/>
    <w:rsid w:val="008400A8"/>
    <w:rsid w:val="0084176F"/>
    <w:rsid w:val="00841EC7"/>
    <w:rsid w:val="00842163"/>
    <w:rsid w:val="00845E9F"/>
    <w:rsid w:val="00845F2F"/>
    <w:rsid w:val="00846D8F"/>
    <w:rsid w:val="00850BCD"/>
    <w:rsid w:val="00851230"/>
    <w:rsid w:val="0085217C"/>
    <w:rsid w:val="00852252"/>
    <w:rsid w:val="0085400D"/>
    <w:rsid w:val="00854CC8"/>
    <w:rsid w:val="00855C66"/>
    <w:rsid w:val="00855F73"/>
    <w:rsid w:val="00856B51"/>
    <w:rsid w:val="0086127E"/>
    <w:rsid w:val="00862393"/>
    <w:rsid w:val="008655B1"/>
    <w:rsid w:val="008662FA"/>
    <w:rsid w:val="00866E50"/>
    <w:rsid w:val="008675FF"/>
    <w:rsid w:val="00870AD7"/>
    <w:rsid w:val="00873985"/>
    <w:rsid w:val="00874CEB"/>
    <w:rsid w:val="00874FC1"/>
    <w:rsid w:val="00877CED"/>
    <w:rsid w:val="00880561"/>
    <w:rsid w:val="008805DA"/>
    <w:rsid w:val="00880C53"/>
    <w:rsid w:val="00880CA9"/>
    <w:rsid w:val="00883B42"/>
    <w:rsid w:val="00883E28"/>
    <w:rsid w:val="00886A9B"/>
    <w:rsid w:val="008874D7"/>
    <w:rsid w:val="008902ED"/>
    <w:rsid w:val="00890F01"/>
    <w:rsid w:val="008927E5"/>
    <w:rsid w:val="008934C9"/>
    <w:rsid w:val="00893940"/>
    <w:rsid w:val="00893E68"/>
    <w:rsid w:val="0089466C"/>
    <w:rsid w:val="0089486C"/>
    <w:rsid w:val="00894D05"/>
    <w:rsid w:val="00895013"/>
    <w:rsid w:val="008969A7"/>
    <w:rsid w:val="00896D83"/>
    <w:rsid w:val="008A2F4C"/>
    <w:rsid w:val="008A302C"/>
    <w:rsid w:val="008A3D5A"/>
    <w:rsid w:val="008A47F0"/>
    <w:rsid w:val="008A49C9"/>
    <w:rsid w:val="008A56EA"/>
    <w:rsid w:val="008B05C4"/>
    <w:rsid w:val="008B099B"/>
    <w:rsid w:val="008B2615"/>
    <w:rsid w:val="008B455B"/>
    <w:rsid w:val="008C298B"/>
    <w:rsid w:val="008C3759"/>
    <w:rsid w:val="008C4507"/>
    <w:rsid w:val="008C4EBA"/>
    <w:rsid w:val="008C5667"/>
    <w:rsid w:val="008C5CFB"/>
    <w:rsid w:val="008C638D"/>
    <w:rsid w:val="008C6C25"/>
    <w:rsid w:val="008D15BF"/>
    <w:rsid w:val="008D3417"/>
    <w:rsid w:val="008D4597"/>
    <w:rsid w:val="008D5CC2"/>
    <w:rsid w:val="008D6495"/>
    <w:rsid w:val="008D734F"/>
    <w:rsid w:val="008E01BC"/>
    <w:rsid w:val="008E3FFF"/>
    <w:rsid w:val="008F0318"/>
    <w:rsid w:val="008F1269"/>
    <w:rsid w:val="008F243D"/>
    <w:rsid w:val="008F27DC"/>
    <w:rsid w:val="008F5B91"/>
    <w:rsid w:val="008F638F"/>
    <w:rsid w:val="008F6A9A"/>
    <w:rsid w:val="00900246"/>
    <w:rsid w:val="0090072A"/>
    <w:rsid w:val="00900D4C"/>
    <w:rsid w:val="00903A50"/>
    <w:rsid w:val="009050AD"/>
    <w:rsid w:val="00907828"/>
    <w:rsid w:val="009113DA"/>
    <w:rsid w:val="00911571"/>
    <w:rsid w:val="009118B8"/>
    <w:rsid w:val="00913664"/>
    <w:rsid w:val="00913AC5"/>
    <w:rsid w:val="00914235"/>
    <w:rsid w:val="009156F7"/>
    <w:rsid w:val="0091798C"/>
    <w:rsid w:val="00917994"/>
    <w:rsid w:val="00917A69"/>
    <w:rsid w:val="0092012B"/>
    <w:rsid w:val="0092098D"/>
    <w:rsid w:val="00922082"/>
    <w:rsid w:val="009228B0"/>
    <w:rsid w:val="009235D8"/>
    <w:rsid w:val="00924C23"/>
    <w:rsid w:val="00926577"/>
    <w:rsid w:val="0092748F"/>
    <w:rsid w:val="00927750"/>
    <w:rsid w:val="00930AB1"/>
    <w:rsid w:val="0093156E"/>
    <w:rsid w:val="0093157F"/>
    <w:rsid w:val="009338C4"/>
    <w:rsid w:val="009342E6"/>
    <w:rsid w:val="00935CFB"/>
    <w:rsid w:val="00936204"/>
    <w:rsid w:val="00941203"/>
    <w:rsid w:val="00942F89"/>
    <w:rsid w:val="009441AC"/>
    <w:rsid w:val="00945219"/>
    <w:rsid w:val="00946AE4"/>
    <w:rsid w:val="009478EF"/>
    <w:rsid w:val="00947CB0"/>
    <w:rsid w:val="009527EB"/>
    <w:rsid w:val="00952F30"/>
    <w:rsid w:val="009535DE"/>
    <w:rsid w:val="00953C89"/>
    <w:rsid w:val="0095421E"/>
    <w:rsid w:val="009561A7"/>
    <w:rsid w:val="009570A2"/>
    <w:rsid w:val="00961A42"/>
    <w:rsid w:val="00962BFF"/>
    <w:rsid w:val="009660B2"/>
    <w:rsid w:val="00971FAD"/>
    <w:rsid w:val="00975784"/>
    <w:rsid w:val="00976566"/>
    <w:rsid w:val="0097673D"/>
    <w:rsid w:val="009767CC"/>
    <w:rsid w:val="00977D59"/>
    <w:rsid w:val="0098408D"/>
    <w:rsid w:val="00985058"/>
    <w:rsid w:val="009863A7"/>
    <w:rsid w:val="00990115"/>
    <w:rsid w:val="009915FA"/>
    <w:rsid w:val="00991FF9"/>
    <w:rsid w:val="00992631"/>
    <w:rsid w:val="00994390"/>
    <w:rsid w:val="00994701"/>
    <w:rsid w:val="00996347"/>
    <w:rsid w:val="00996B52"/>
    <w:rsid w:val="009A0D9A"/>
    <w:rsid w:val="009A21EE"/>
    <w:rsid w:val="009A455C"/>
    <w:rsid w:val="009A4D50"/>
    <w:rsid w:val="009A598A"/>
    <w:rsid w:val="009B0AD1"/>
    <w:rsid w:val="009B0EB8"/>
    <w:rsid w:val="009B0F9D"/>
    <w:rsid w:val="009B1BFC"/>
    <w:rsid w:val="009B5036"/>
    <w:rsid w:val="009B554E"/>
    <w:rsid w:val="009B5E37"/>
    <w:rsid w:val="009B72FB"/>
    <w:rsid w:val="009B7898"/>
    <w:rsid w:val="009C1CA2"/>
    <w:rsid w:val="009C3207"/>
    <w:rsid w:val="009C3FB3"/>
    <w:rsid w:val="009C4DF9"/>
    <w:rsid w:val="009C6962"/>
    <w:rsid w:val="009D03F6"/>
    <w:rsid w:val="009D1026"/>
    <w:rsid w:val="009D38EA"/>
    <w:rsid w:val="009D40D1"/>
    <w:rsid w:val="009D774F"/>
    <w:rsid w:val="009E1595"/>
    <w:rsid w:val="009E1A48"/>
    <w:rsid w:val="009E297F"/>
    <w:rsid w:val="009E2A3E"/>
    <w:rsid w:val="009E5EF2"/>
    <w:rsid w:val="009E675B"/>
    <w:rsid w:val="009E7458"/>
    <w:rsid w:val="009E7CA8"/>
    <w:rsid w:val="009F2924"/>
    <w:rsid w:val="009F5BD4"/>
    <w:rsid w:val="009F61F8"/>
    <w:rsid w:val="009F64EF"/>
    <w:rsid w:val="009F6534"/>
    <w:rsid w:val="009F69A4"/>
    <w:rsid w:val="00A01A91"/>
    <w:rsid w:val="00A02B3E"/>
    <w:rsid w:val="00A07399"/>
    <w:rsid w:val="00A077FC"/>
    <w:rsid w:val="00A07D49"/>
    <w:rsid w:val="00A11B6B"/>
    <w:rsid w:val="00A168CB"/>
    <w:rsid w:val="00A171EC"/>
    <w:rsid w:val="00A21CF8"/>
    <w:rsid w:val="00A21D4C"/>
    <w:rsid w:val="00A22365"/>
    <w:rsid w:val="00A234FF"/>
    <w:rsid w:val="00A243A3"/>
    <w:rsid w:val="00A25388"/>
    <w:rsid w:val="00A26208"/>
    <w:rsid w:val="00A268CE"/>
    <w:rsid w:val="00A269A2"/>
    <w:rsid w:val="00A27BF9"/>
    <w:rsid w:val="00A311D1"/>
    <w:rsid w:val="00A3407F"/>
    <w:rsid w:val="00A37D40"/>
    <w:rsid w:val="00A406B5"/>
    <w:rsid w:val="00A418EA"/>
    <w:rsid w:val="00A42A6B"/>
    <w:rsid w:val="00A42BF1"/>
    <w:rsid w:val="00A43927"/>
    <w:rsid w:val="00A43B06"/>
    <w:rsid w:val="00A45864"/>
    <w:rsid w:val="00A46D70"/>
    <w:rsid w:val="00A500DC"/>
    <w:rsid w:val="00A5357A"/>
    <w:rsid w:val="00A5613A"/>
    <w:rsid w:val="00A566E1"/>
    <w:rsid w:val="00A56A30"/>
    <w:rsid w:val="00A56B2A"/>
    <w:rsid w:val="00A56C19"/>
    <w:rsid w:val="00A57784"/>
    <w:rsid w:val="00A604FE"/>
    <w:rsid w:val="00A608FB"/>
    <w:rsid w:val="00A60D61"/>
    <w:rsid w:val="00A612AD"/>
    <w:rsid w:val="00A62ED0"/>
    <w:rsid w:val="00A62F6B"/>
    <w:rsid w:val="00A67719"/>
    <w:rsid w:val="00A7001E"/>
    <w:rsid w:val="00A705AF"/>
    <w:rsid w:val="00A708F0"/>
    <w:rsid w:val="00A70D6F"/>
    <w:rsid w:val="00A71FD6"/>
    <w:rsid w:val="00A7215E"/>
    <w:rsid w:val="00A72F80"/>
    <w:rsid w:val="00A75DA2"/>
    <w:rsid w:val="00A764DD"/>
    <w:rsid w:val="00A777AC"/>
    <w:rsid w:val="00A779A5"/>
    <w:rsid w:val="00A811DC"/>
    <w:rsid w:val="00A84A2A"/>
    <w:rsid w:val="00A852CF"/>
    <w:rsid w:val="00A854CC"/>
    <w:rsid w:val="00A8558C"/>
    <w:rsid w:val="00A86A93"/>
    <w:rsid w:val="00A87A91"/>
    <w:rsid w:val="00A90FB4"/>
    <w:rsid w:val="00A92571"/>
    <w:rsid w:val="00A94ABF"/>
    <w:rsid w:val="00A95975"/>
    <w:rsid w:val="00A95C9A"/>
    <w:rsid w:val="00A97886"/>
    <w:rsid w:val="00AA021C"/>
    <w:rsid w:val="00AA1714"/>
    <w:rsid w:val="00AA1BD8"/>
    <w:rsid w:val="00AA2CA8"/>
    <w:rsid w:val="00AA3796"/>
    <w:rsid w:val="00AA3948"/>
    <w:rsid w:val="00AA68D4"/>
    <w:rsid w:val="00AA7800"/>
    <w:rsid w:val="00AA79A4"/>
    <w:rsid w:val="00AB1C56"/>
    <w:rsid w:val="00AB2A1E"/>
    <w:rsid w:val="00AB4022"/>
    <w:rsid w:val="00AB54A0"/>
    <w:rsid w:val="00AB5A72"/>
    <w:rsid w:val="00AB64B4"/>
    <w:rsid w:val="00AC49E3"/>
    <w:rsid w:val="00AC534C"/>
    <w:rsid w:val="00AC5AD2"/>
    <w:rsid w:val="00AC77F8"/>
    <w:rsid w:val="00AD158F"/>
    <w:rsid w:val="00AD26CA"/>
    <w:rsid w:val="00AD2BED"/>
    <w:rsid w:val="00AD31A2"/>
    <w:rsid w:val="00AD322C"/>
    <w:rsid w:val="00AD49D7"/>
    <w:rsid w:val="00AD55E9"/>
    <w:rsid w:val="00AD6DE8"/>
    <w:rsid w:val="00AE10DB"/>
    <w:rsid w:val="00AE14E5"/>
    <w:rsid w:val="00AE1657"/>
    <w:rsid w:val="00AE20B4"/>
    <w:rsid w:val="00AE218D"/>
    <w:rsid w:val="00AE5AD0"/>
    <w:rsid w:val="00AE5CFD"/>
    <w:rsid w:val="00AE6D1D"/>
    <w:rsid w:val="00AE75FB"/>
    <w:rsid w:val="00AF123F"/>
    <w:rsid w:val="00AF3012"/>
    <w:rsid w:val="00AF6251"/>
    <w:rsid w:val="00AF75AB"/>
    <w:rsid w:val="00B01AF1"/>
    <w:rsid w:val="00B0208E"/>
    <w:rsid w:val="00B02545"/>
    <w:rsid w:val="00B02818"/>
    <w:rsid w:val="00B04328"/>
    <w:rsid w:val="00B04542"/>
    <w:rsid w:val="00B04F17"/>
    <w:rsid w:val="00B05E11"/>
    <w:rsid w:val="00B0687F"/>
    <w:rsid w:val="00B06C12"/>
    <w:rsid w:val="00B10EAA"/>
    <w:rsid w:val="00B1156F"/>
    <w:rsid w:val="00B14AD2"/>
    <w:rsid w:val="00B14E3A"/>
    <w:rsid w:val="00B16699"/>
    <w:rsid w:val="00B1726B"/>
    <w:rsid w:val="00B17C19"/>
    <w:rsid w:val="00B22E50"/>
    <w:rsid w:val="00B25C65"/>
    <w:rsid w:val="00B26947"/>
    <w:rsid w:val="00B269E5"/>
    <w:rsid w:val="00B3033A"/>
    <w:rsid w:val="00B314C9"/>
    <w:rsid w:val="00B34099"/>
    <w:rsid w:val="00B36CB4"/>
    <w:rsid w:val="00B37BAB"/>
    <w:rsid w:val="00B407FD"/>
    <w:rsid w:val="00B41A29"/>
    <w:rsid w:val="00B4442F"/>
    <w:rsid w:val="00B44A4B"/>
    <w:rsid w:val="00B5155E"/>
    <w:rsid w:val="00B51830"/>
    <w:rsid w:val="00B52571"/>
    <w:rsid w:val="00B539BB"/>
    <w:rsid w:val="00B53A47"/>
    <w:rsid w:val="00B5579E"/>
    <w:rsid w:val="00B56950"/>
    <w:rsid w:val="00B569D7"/>
    <w:rsid w:val="00B60DFD"/>
    <w:rsid w:val="00B632AC"/>
    <w:rsid w:val="00B6469D"/>
    <w:rsid w:val="00B64721"/>
    <w:rsid w:val="00B65403"/>
    <w:rsid w:val="00B65578"/>
    <w:rsid w:val="00B65AD1"/>
    <w:rsid w:val="00B66644"/>
    <w:rsid w:val="00B66973"/>
    <w:rsid w:val="00B675DF"/>
    <w:rsid w:val="00B67B6F"/>
    <w:rsid w:val="00B706DF"/>
    <w:rsid w:val="00B73274"/>
    <w:rsid w:val="00B736E3"/>
    <w:rsid w:val="00B7414E"/>
    <w:rsid w:val="00B75ADB"/>
    <w:rsid w:val="00B76883"/>
    <w:rsid w:val="00B77396"/>
    <w:rsid w:val="00B80A00"/>
    <w:rsid w:val="00B82B22"/>
    <w:rsid w:val="00B85308"/>
    <w:rsid w:val="00B86D6A"/>
    <w:rsid w:val="00B90631"/>
    <w:rsid w:val="00B9362A"/>
    <w:rsid w:val="00B945A4"/>
    <w:rsid w:val="00B960E2"/>
    <w:rsid w:val="00B96543"/>
    <w:rsid w:val="00B978FA"/>
    <w:rsid w:val="00BA028B"/>
    <w:rsid w:val="00BA0837"/>
    <w:rsid w:val="00BA1538"/>
    <w:rsid w:val="00BA16BB"/>
    <w:rsid w:val="00BA186F"/>
    <w:rsid w:val="00BA1DE0"/>
    <w:rsid w:val="00BA2776"/>
    <w:rsid w:val="00BA45F2"/>
    <w:rsid w:val="00BA77AC"/>
    <w:rsid w:val="00BB4344"/>
    <w:rsid w:val="00BB439B"/>
    <w:rsid w:val="00BB542D"/>
    <w:rsid w:val="00BB63C8"/>
    <w:rsid w:val="00BB64F6"/>
    <w:rsid w:val="00BC01A0"/>
    <w:rsid w:val="00BC0B87"/>
    <w:rsid w:val="00BC1295"/>
    <w:rsid w:val="00BC1801"/>
    <w:rsid w:val="00BC2FD0"/>
    <w:rsid w:val="00BC4C22"/>
    <w:rsid w:val="00BC6376"/>
    <w:rsid w:val="00BD1449"/>
    <w:rsid w:val="00BD200A"/>
    <w:rsid w:val="00BD3C96"/>
    <w:rsid w:val="00BD4B1F"/>
    <w:rsid w:val="00BD4E4C"/>
    <w:rsid w:val="00BD5046"/>
    <w:rsid w:val="00BD5E83"/>
    <w:rsid w:val="00BE15AC"/>
    <w:rsid w:val="00BE4BA4"/>
    <w:rsid w:val="00BE61D0"/>
    <w:rsid w:val="00BE6E1B"/>
    <w:rsid w:val="00BF3367"/>
    <w:rsid w:val="00BF39F5"/>
    <w:rsid w:val="00BF4112"/>
    <w:rsid w:val="00BF42E9"/>
    <w:rsid w:val="00BF7F59"/>
    <w:rsid w:val="00C00893"/>
    <w:rsid w:val="00C0316D"/>
    <w:rsid w:val="00C065E5"/>
    <w:rsid w:val="00C067A7"/>
    <w:rsid w:val="00C112E2"/>
    <w:rsid w:val="00C11E54"/>
    <w:rsid w:val="00C123E3"/>
    <w:rsid w:val="00C1295D"/>
    <w:rsid w:val="00C12A2D"/>
    <w:rsid w:val="00C137C6"/>
    <w:rsid w:val="00C147C9"/>
    <w:rsid w:val="00C14D52"/>
    <w:rsid w:val="00C153A2"/>
    <w:rsid w:val="00C165E5"/>
    <w:rsid w:val="00C17180"/>
    <w:rsid w:val="00C1743B"/>
    <w:rsid w:val="00C17A58"/>
    <w:rsid w:val="00C17ECF"/>
    <w:rsid w:val="00C2086F"/>
    <w:rsid w:val="00C21CC1"/>
    <w:rsid w:val="00C24FF3"/>
    <w:rsid w:val="00C300A9"/>
    <w:rsid w:val="00C3449D"/>
    <w:rsid w:val="00C348EF"/>
    <w:rsid w:val="00C34E5B"/>
    <w:rsid w:val="00C351E4"/>
    <w:rsid w:val="00C36269"/>
    <w:rsid w:val="00C36B9C"/>
    <w:rsid w:val="00C40B7A"/>
    <w:rsid w:val="00C4273B"/>
    <w:rsid w:val="00C4341D"/>
    <w:rsid w:val="00C43C99"/>
    <w:rsid w:val="00C43DC3"/>
    <w:rsid w:val="00C4491E"/>
    <w:rsid w:val="00C46D34"/>
    <w:rsid w:val="00C52C9A"/>
    <w:rsid w:val="00C52D2C"/>
    <w:rsid w:val="00C530F9"/>
    <w:rsid w:val="00C531D8"/>
    <w:rsid w:val="00C53BD3"/>
    <w:rsid w:val="00C56A49"/>
    <w:rsid w:val="00C56EED"/>
    <w:rsid w:val="00C6024F"/>
    <w:rsid w:val="00C60C2E"/>
    <w:rsid w:val="00C6186A"/>
    <w:rsid w:val="00C66922"/>
    <w:rsid w:val="00C66C90"/>
    <w:rsid w:val="00C7018A"/>
    <w:rsid w:val="00C800B7"/>
    <w:rsid w:val="00C80962"/>
    <w:rsid w:val="00C8177F"/>
    <w:rsid w:val="00C83567"/>
    <w:rsid w:val="00C90187"/>
    <w:rsid w:val="00C90A69"/>
    <w:rsid w:val="00C9336B"/>
    <w:rsid w:val="00C9384F"/>
    <w:rsid w:val="00C93A4B"/>
    <w:rsid w:val="00C93F14"/>
    <w:rsid w:val="00C95E41"/>
    <w:rsid w:val="00CA12E0"/>
    <w:rsid w:val="00CA1E7E"/>
    <w:rsid w:val="00CA2983"/>
    <w:rsid w:val="00CA4C5D"/>
    <w:rsid w:val="00CA65DE"/>
    <w:rsid w:val="00CB1E0E"/>
    <w:rsid w:val="00CB2AB1"/>
    <w:rsid w:val="00CB4AE6"/>
    <w:rsid w:val="00CB53D4"/>
    <w:rsid w:val="00CB63AE"/>
    <w:rsid w:val="00CB6440"/>
    <w:rsid w:val="00CB6898"/>
    <w:rsid w:val="00CC150B"/>
    <w:rsid w:val="00CD2F95"/>
    <w:rsid w:val="00CD4525"/>
    <w:rsid w:val="00CD4909"/>
    <w:rsid w:val="00CD5E3C"/>
    <w:rsid w:val="00CD6616"/>
    <w:rsid w:val="00CD6747"/>
    <w:rsid w:val="00CD6BB7"/>
    <w:rsid w:val="00CD6C17"/>
    <w:rsid w:val="00CE111F"/>
    <w:rsid w:val="00CE2EC7"/>
    <w:rsid w:val="00CE336E"/>
    <w:rsid w:val="00CE40A5"/>
    <w:rsid w:val="00CE6248"/>
    <w:rsid w:val="00CE73AA"/>
    <w:rsid w:val="00CF6B99"/>
    <w:rsid w:val="00CF7181"/>
    <w:rsid w:val="00CF7277"/>
    <w:rsid w:val="00D0066D"/>
    <w:rsid w:val="00D01426"/>
    <w:rsid w:val="00D033EE"/>
    <w:rsid w:val="00D048C4"/>
    <w:rsid w:val="00D05008"/>
    <w:rsid w:val="00D0772A"/>
    <w:rsid w:val="00D079AB"/>
    <w:rsid w:val="00D10169"/>
    <w:rsid w:val="00D10D62"/>
    <w:rsid w:val="00D11278"/>
    <w:rsid w:val="00D12993"/>
    <w:rsid w:val="00D132A9"/>
    <w:rsid w:val="00D13517"/>
    <w:rsid w:val="00D13B6C"/>
    <w:rsid w:val="00D143E7"/>
    <w:rsid w:val="00D164C5"/>
    <w:rsid w:val="00D20BD4"/>
    <w:rsid w:val="00D23EE8"/>
    <w:rsid w:val="00D2492F"/>
    <w:rsid w:val="00D2664D"/>
    <w:rsid w:val="00D26F62"/>
    <w:rsid w:val="00D26FA9"/>
    <w:rsid w:val="00D2727E"/>
    <w:rsid w:val="00D31F9D"/>
    <w:rsid w:val="00D3262E"/>
    <w:rsid w:val="00D35B38"/>
    <w:rsid w:val="00D379B3"/>
    <w:rsid w:val="00D37CA2"/>
    <w:rsid w:val="00D37E17"/>
    <w:rsid w:val="00D413C4"/>
    <w:rsid w:val="00D41C92"/>
    <w:rsid w:val="00D4252C"/>
    <w:rsid w:val="00D43654"/>
    <w:rsid w:val="00D438DE"/>
    <w:rsid w:val="00D43DDC"/>
    <w:rsid w:val="00D44546"/>
    <w:rsid w:val="00D44932"/>
    <w:rsid w:val="00D44EF0"/>
    <w:rsid w:val="00D454A1"/>
    <w:rsid w:val="00D45FBA"/>
    <w:rsid w:val="00D47FC7"/>
    <w:rsid w:val="00D50A96"/>
    <w:rsid w:val="00D52932"/>
    <w:rsid w:val="00D5380F"/>
    <w:rsid w:val="00D542A2"/>
    <w:rsid w:val="00D54A44"/>
    <w:rsid w:val="00D54C63"/>
    <w:rsid w:val="00D601A0"/>
    <w:rsid w:val="00D6095A"/>
    <w:rsid w:val="00D62365"/>
    <w:rsid w:val="00D623E9"/>
    <w:rsid w:val="00D63A60"/>
    <w:rsid w:val="00D63B62"/>
    <w:rsid w:val="00D64433"/>
    <w:rsid w:val="00D7325B"/>
    <w:rsid w:val="00D75338"/>
    <w:rsid w:val="00D759EA"/>
    <w:rsid w:val="00D77155"/>
    <w:rsid w:val="00D80AA2"/>
    <w:rsid w:val="00D82242"/>
    <w:rsid w:val="00D822D5"/>
    <w:rsid w:val="00D83884"/>
    <w:rsid w:val="00D848C2"/>
    <w:rsid w:val="00D84D8F"/>
    <w:rsid w:val="00D86647"/>
    <w:rsid w:val="00D900BE"/>
    <w:rsid w:val="00D901A3"/>
    <w:rsid w:val="00D901DD"/>
    <w:rsid w:val="00D909AC"/>
    <w:rsid w:val="00D90C3D"/>
    <w:rsid w:val="00D91C4F"/>
    <w:rsid w:val="00D92E46"/>
    <w:rsid w:val="00D92F50"/>
    <w:rsid w:val="00D94171"/>
    <w:rsid w:val="00DA2092"/>
    <w:rsid w:val="00DA253F"/>
    <w:rsid w:val="00DA27E7"/>
    <w:rsid w:val="00DA4087"/>
    <w:rsid w:val="00DA422E"/>
    <w:rsid w:val="00DA55E9"/>
    <w:rsid w:val="00DA667B"/>
    <w:rsid w:val="00DA7A24"/>
    <w:rsid w:val="00DB053B"/>
    <w:rsid w:val="00DB0DFA"/>
    <w:rsid w:val="00DB18E5"/>
    <w:rsid w:val="00DB1DF1"/>
    <w:rsid w:val="00DB26CC"/>
    <w:rsid w:val="00DB3514"/>
    <w:rsid w:val="00DB4A3C"/>
    <w:rsid w:val="00DB59D7"/>
    <w:rsid w:val="00DB7BFD"/>
    <w:rsid w:val="00DC00BA"/>
    <w:rsid w:val="00DC3ECB"/>
    <w:rsid w:val="00DC74C8"/>
    <w:rsid w:val="00DD0F19"/>
    <w:rsid w:val="00DD1CB7"/>
    <w:rsid w:val="00DD2C5E"/>
    <w:rsid w:val="00DD2ED2"/>
    <w:rsid w:val="00DD383F"/>
    <w:rsid w:val="00DD39D0"/>
    <w:rsid w:val="00DD4E60"/>
    <w:rsid w:val="00DE0881"/>
    <w:rsid w:val="00DE18A9"/>
    <w:rsid w:val="00DE3121"/>
    <w:rsid w:val="00DE352E"/>
    <w:rsid w:val="00DE4E9D"/>
    <w:rsid w:val="00DE4F41"/>
    <w:rsid w:val="00DE4F9D"/>
    <w:rsid w:val="00DE57C2"/>
    <w:rsid w:val="00DF15B0"/>
    <w:rsid w:val="00DF2FBF"/>
    <w:rsid w:val="00DF3CFE"/>
    <w:rsid w:val="00DF3D06"/>
    <w:rsid w:val="00DF5223"/>
    <w:rsid w:val="00E01685"/>
    <w:rsid w:val="00E03293"/>
    <w:rsid w:val="00E0396A"/>
    <w:rsid w:val="00E043B7"/>
    <w:rsid w:val="00E04462"/>
    <w:rsid w:val="00E05293"/>
    <w:rsid w:val="00E053BC"/>
    <w:rsid w:val="00E065FC"/>
    <w:rsid w:val="00E06E4A"/>
    <w:rsid w:val="00E07B44"/>
    <w:rsid w:val="00E126C5"/>
    <w:rsid w:val="00E13842"/>
    <w:rsid w:val="00E143B5"/>
    <w:rsid w:val="00E24A41"/>
    <w:rsid w:val="00E24C9D"/>
    <w:rsid w:val="00E25544"/>
    <w:rsid w:val="00E2572A"/>
    <w:rsid w:val="00E25A49"/>
    <w:rsid w:val="00E2601D"/>
    <w:rsid w:val="00E26BB6"/>
    <w:rsid w:val="00E31AC2"/>
    <w:rsid w:val="00E32440"/>
    <w:rsid w:val="00E34F02"/>
    <w:rsid w:val="00E3503B"/>
    <w:rsid w:val="00E4087A"/>
    <w:rsid w:val="00E408F9"/>
    <w:rsid w:val="00E40B3A"/>
    <w:rsid w:val="00E4487A"/>
    <w:rsid w:val="00E44935"/>
    <w:rsid w:val="00E44BBF"/>
    <w:rsid w:val="00E44E78"/>
    <w:rsid w:val="00E46017"/>
    <w:rsid w:val="00E50C30"/>
    <w:rsid w:val="00E51B06"/>
    <w:rsid w:val="00E51C99"/>
    <w:rsid w:val="00E542E5"/>
    <w:rsid w:val="00E54640"/>
    <w:rsid w:val="00E55A1C"/>
    <w:rsid w:val="00E56A71"/>
    <w:rsid w:val="00E57956"/>
    <w:rsid w:val="00E60B2D"/>
    <w:rsid w:val="00E61F38"/>
    <w:rsid w:val="00E62D4B"/>
    <w:rsid w:val="00E64011"/>
    <w:rsid w:val="00E64B73"/>
    <w:rsid w:val="00E66AC4"/>
    <w:rsid w:val="00E676FA"/>
    <w:rsid w:val="00E70B20"/>
    <w:rsid w:val="00E70B70"/>
    <w:rsid w:val="00E70BC1"/>
    <w:rsid w:val="00E7168F"/>
    <w:rsid w:val="00E74C44"/>
    <w:rsid w:val="00E74D94"/>
    <w:rsid w:val="00E75AB0"/>
    <w:rsid w:val="00E774F4"/>
    <w:rsid w:val="00E8010A"/>
    <w:rsid w:val="00E8074B"/>
    <w:rsid w:val="00E8090D"/>
    <w:rsid w:val="00E8173E"/>
    <w:rsid w:val="00E842DE"/>
    <w:rsid w:val="00E87080"/>
    <w:rsid w:val="00E8797E"/>
    <w:rsid w:val="00E87B3E"/>
    <w:rsid w:val="00E91937"/>
    <w:rsid w:val="00E92554"/>
    <w:rsid w:val="00E92E21"/>
    <w:rsid w:val="00E93AD5"/>
    <w:rsid w:val="00E942D4"/>
    <w:rsid w:val="00E962E9"/>
    <w:rsid w:val="00E96743"/>
    <w:rsid w:val="00E97CCC"/>
    <w:rsid w:val="00EA2DF6"/>
    <w:rsid w:val="00EA4415"/>
    <w:rsid w:val="00EA57B7"/>
    <w:rsid w:val="00EA6603"/>
    <w:rsid w:val="00EA6869"/>
    <w:rsid w:val="00EA6FCD"/>
    <w:rsid w:val="00EA7231"/>
    <w:rsid w:val="00EB0A62"/>
    <w:rsid w:val="00EB15EB"/>
    <w:rsid w:val="00EB3F21"/>
    <w:rsid w:val="00EB553C"/>
    <w:rsid w:val="00EB58F0"/>
    <w:rsid w:val="00EB698F"/>
    <w:rsid w:val="00EC081D"/>
    <w:rsid w:val="00EC2D2A"/>
    <w:rsid w:val="00EC376B"/>
    <w:rsid w:val="00EC59A8"/>
    <w:rsid w:val="00EC705F"/>
    <w:rsid w:val="00EC706A"/>
    <w:rsid w:val="00EC762E"/>
    <w:rsid w:val="00EC799A"/>
    <w:rsid w:val="00ED03C5"/>
    <w:rsid w:val="00ED15C7"/>
    <w:rsid w:val="00ED55DD"/>
    <w:rsid w:val="00ED5E3D"/>
    <w:rsid w:val="00EE0583"/>
    <w:rsid w:val="00EE0C79"/>
    <w:rsid w:val="00EE46AE"/>
    <w:rsid w:val="00EE51FD"/>
    <w:rsid w:val="00EF053A"/>
    <w:rsid w:val="00EF1FA7"/>
    <w:rsid w:val="00EF373F"/>
    <w:rsid w:val="00EF4F69"/>
    <w:rsid w:val="00EF6470"/>
    <w:rsid w:val="00EF7396"/>
    <w:rsid w:val="00EF7523"/>
    <w:rsid w:val="00F002A6"/>
    <w:rsid w:val="00F01480"/>
    <w:rsid w:val="00F03037"/>
    <w:rsid w:val="00F04CDF"/>
    <w:rsid w:val="00F04D12"/>
    <w:rsid w:val="00F04FA5"/>
    <w:rsid w:val="00F0500C"/>
    <w:rsid w:val="00F05EE7"/>
    <w:rsid w:val="00F07A8D"/>
    <w:rsid w:val="00F1010C"/>
    <w:rsid w:val="00F1012C"/>
    <w:rsid w:val="00F103DB"/>
    <w:rsid w:val="00F12824"/>
    <w:rsid w:val="00F17828"/>
    <w:rsid w:val="00F17955"/>
    <w:rsid w:val="00F21126"/>
    <w:rsid w:val="00F21891"/>
    <w:rsid w:val="00F22C28"/>
    <w:rsid w:val="00F24CB8"/>
    <w:rsid w:val="00F2534B"/>
    <w:rsid w:val="00F26D52"/>
    <w:rsid w:val="00F275CF"/>
    <w:rsid w:val="00F278BA"/>
    <w:rsid w:val="00F3383A"/>
    <w:rsid w:val="00F35A40"/>
    <w:rsid w:val="00F35B0B"/>
    <w:rsid w:val="00F37537"/>
    <w:rsid w:val="00F37624"/>
    <w:rsid w:val="00F37EA0"/>
    <w:rsid w:val="00F41CE8"/>
    <w:rsid w:val="00F430B4"/>
    <w:rsid w:val="00F43655"/>
    <w:rsid w:val="00F4460B"/>
    <w:rsid w:val="00F45206"/>
    <w:rsid w:val="00F45391"/>
    <w:rsid w:val="00F456FA"/>
    <w:rsid w:val="00F4693A"/>
    <w:rsid w:val="00F47B1F"/>
    <w:rsid w:val="00F47BEC"/>
    <w:rsid w:val="00F47E27"/>
    <w:rsid w:val="00F50D64"/>
    <w:rsid w:val="00F5257C"/>
    <w:rsid w:val="00F53130"/>
    <w:rsid w:val="00F55CDE"/>
    <w:rsid w:val="00F5606C"/>
    <w:rsid w:val="00F560C8"/>
    <w:rsid w:val="00F56CE0"/>
    <w:rsid w:val="00F60EB6"/>
    <w:rsid w:val="00F61558"/>
    <w:rsid w:val="00F65305"/>
    <w:rsid w:val="00F6598C"/>
    <w:rsid w:val="00F6766F"/>
    <w:rsid w:val="00F7168A"/>
    <w:rsid w:val="00F716BC"/>
    <w:rsid w:val="00F72DF5"/>
    <w:rsid w:val="00F73B24"/>
    <w:rsid w:val="00F756DE"/>
    <w:rsid w:val="00F801AC"/>
    <w:rsid w:val="00F8093B"/>
    <w:rsid w:val="00F80A0B"/>
    <w:rsid w:val="00F84D60"/>
    <w:rsid w:val="00F86A21"/>
    <w:rsid w:val="00F87BF5"/>
    <w:rsid w:val="00F925D0"/>
    <w:rsid w:val="00F93F33"/>
    <w:rsid w:val="00F94049"/>
    <w:rsid w:val="00F966BA"/>
    <w:rsid w:val="00F96EFC"/>
    <w:rsid w:val="00F97D8F"/>
    <w:rsid w:val="00FA07FB"/>
    <w:rsid w:val="00FA0DA2"/>
    <w:rsid w:val="00FA11A6"/>
    <w:rsid w:val="00FA2240"/>
    <w:rsid w:val="00FA25C9"/>
    <w:rsid w:val="00FA3194"/>
    <w:rsid w:val="00FA33AC"/>
    <w:rsid w:val="00FA360D"/>
    <w:rsid w:val="00FA369E"/>
    <w:rsid w:val="00FA55EA"/>
    <w:rsid w:val="00FA57EE"/>
    <w:rsid w:val="00FA595D"/>
    <w:rsid w:val="00FA78AC"/>
    <w:rsid w:val="00FB0CA2"/>
    <w:rsid w:val="00FB3FEF"/>
    <w:rsid w:val="00FB4CE2"/>
    <w:rsid w:val="00FB5542"/>
    <w:rsid w:val="00FB644E"/>
    <w:rsid w:val="00FB6D6F"/>
    <w:rsid w:val="00FB6F78"/>
    <w:rsid w:val="00FB7340"/>
    <w:rsid w:val="00FC0639"/>
    <w:rsid w:val="00FC0F99"/>
    <w:rsid w:val="00FC4720"/>
    <w:rsid w:val="00FC5379"/>
    <w:rsid w:val="00FC70F1"/>
    <w:rsid w:val="00FD1B11"/>
    <w:rsid w:val="00FD1DA1"/>
    <w:rsid w:val="00FD29ED"/>
    <w:rsid w:val="00FD5648"/>
    <w:rsid w:val="00FD655F"/>
    <w:rsid w:val="00FD6C46"/>
    <w:rsid w:val="00FD6CE4"/>
    <w:rsid w:val="00FE023C"/>
    <w:rsid w:val="00FE0C58"/>
    <w:rsid w:val="00FE0DD9"/>
    <w:rsid w:val="00FE1592"/>
    <w:rsid w:val="00FE471F"/>
    <w:rsid w:val="00FE59BD"/>
    <w:rsid w:val="00FE5C12"/>
    <w:rsid w:val="00FE71C5"/>
    <w:rsid w:val="00FE777E"/>
    <w:rsid w:val="00FF082C"/>
    <w:rsid w:val="00FF1539"/>
    <w:rsid w:val="00FF4D83"/>
    <w:rsid w:val="00FF5710"/>
    <w:rsid w:val="00FF6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559199"/>
  <w15:docId w15:val="{3A7504D3-F6F2-4E16-9FB8-ACEAB7D12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640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7640B"/>
    <w:pPr>
      <w:keepNext/>
      <w:autoSpaceDE w:val="0"/>
      <w:autoSpaceDN w:val="0"/>
      <w:ind w:firstLine="284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F56CE0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893E68"/>
    <w:pPr>
      <w:keepNext/>
      <w:spacing w:before="60" w:after="60"/>
      <w:jc w:val="both"/>
      <w:outlineLvl w:val="2"/>
    </w:pPr>
    <w:rPr>
      <w:rFonts w:ascii="Cambria" w:hAnsi="Cambria" w:cs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04213C"/>
    <w:pPr>
      <w:keepNext/>
      <w:jc w:val="center"/>
      <w:outlineLvl w:val="3"/>
    </w:pPr>
    <w:rPr>
      <w:rFonts w:ascii="Calibri" w:hAnsi="Calibri" w:cs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9F61F8"/>
    <w:pPr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D26CA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AD26CA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AD26CA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AD26CA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AD26CA"/>
    <w:rPr>
      <w:rFonts w:ascii="Calibri" w:hAnsi="Calibri" w:cs="Calibri"/>
      <w:b/>
      <w:bCs/>
      <w:i/>
      <w:iCs/>
      <w:sz w:val="26"/>
      <w:szCs w:val="26"/>
    </w:rPr>
  </w:style>
  <w:style w:type="paragraph" w:styleId="a3">
    <w:name w:val="Normal (Web)"/>
    <w:basedOn w:val="a"/>
    <w:uiPriority w:val="99"/>
    <w:rsid w:val="0077640B"/>
    <w:pPr>
      <w:spacing w:before="100" w:beforeAutospacing="1" w:after="100" w:afterAutospacing="1"/>
    </w:pPr>
  </w:style>
  <w:style w:type="paragraph" w:styleId="21">
    <w:name w:val="List 2"/>
    <w:basedOn w:val="a"/>
    <w:uiPriority w:val="99"/>
    <w:rsid w:val="0077640B"/>
    <w:pPr>
      <w:ind w:left="566" w:hanging="283"/>
    </w:pPr>
  </w:style>
  <w:style w:type="paragraph" w:styleId="22">
    <w:name w:val="Body Text Indent 2"/>
    <w:aliases w:val="Body Text Indent 2 Char"/>
    <w:basedOn w:val="a"/>
    <w:link w:val="23"/>
    <w:uiPriority w:val="99"/>
    <w:rsid w:val="0077640B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aliases w:val="Body Text Indent 2 Char Знак"/>
    <w:link w:val="22"/>
    <w:uiPriority w:val="99"/>
    <w:locked/>
    <w:rsid w:val="000D70C9"/>
    <w:rPr>
      <w:sz w:val="24"/>
      <w:szCs w:val="24"/>
    </w:rPr>
  </w:style>
  <w:style w:type="paragraph" w:styleId="a4">
    <w:name w:val="footnote text"/>
    <w:basedOn w:val="a"/>
    <w:link w:val="a5"/>
    <w:uiPriority w:val="99"/>
    <w:semiHidden/>
    <w:rsid w:val="0077640B"/>
    <w:rPr>
      <w:sz w:val="20"/>
      <w:szCs w:val="20"/>
    </w:rPr>
  </w:style>
  <w:style w:type="character" w:customStyle="1" w:styleId="a5">
    <w:name w:val="Текст сноски Знак"/>
    <w:link w:val="a4"/>
    <w:uiPriority w:val="99"/>
    <w:semiHidden/>
    <w:locked/>
    <w:rsid w:val="00AD26CA"/>
    <w:rPr>
      <w:sz w:val="20"/>
      <w:szCs w:val="20"/>
    </w:rPr>
  </w:style>
  <w:style w:type="character" w:styleId="a6">
    <w:name w:val="footnote reference"/>
    <w:uiPriority w:val="99"/>
    <w:semiHidden/>
    <w:rsid w:val="0077640B"/>
    <w:rPr>
      <w:vertAlign w:val="superscript"/>
    </w:rPr>
  </w:style>
  <w:style w:type="paragraph" w:styleId="24">
    <w:name w:val="Body Text 2"/>
    <w:basedOn w:val="a"/>
    <w:link w:val="25"/>
    <w:uiPriority w:val="99"/>
    <w:rsid w:val="0077640B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locked/>
    <w:rsid w:val="00AD26CA"/>
    <w:rPr>
      <w:sz w:val="24"/>
      <w:szCs w:val="24"/>
    </w:rPr>
  </w:style>
  <w:style w:type="paragraph" w:styleId="a7">
    <w:name w:val="Body Text"/>
    <w:basedOn w:val="a"/>
    <w:link w:val="a8"/>
    <w:uiPriority w:val="99"/>
    <w:rsid w:val="0077640B"/>
    <w:pPr>
      <w:spacing w:after="120"/>
    </w:pPr>
  </w:style>
  <w:style w:type="character" w:customStyle="1" w:styleId="a8">
    <w:name w:val="Основной текст Знак"/>
    <w:link w:val="a7"/>
    <w:uiPriority w:val="99"/>
    <w:locked/>
    <w:rsid w:val="0077640B"/>
    <w:rPr>
      <w:sz w:val="24"/>
      <w:szCs w:val="24"/>
      <w:lang w:val="ru-RU" w:eastAsia="ru-RU"/>
    </w:rPr>
  </w:style>
  <w:style w:type="paragraph" w:customStyle="1" w:styleId="26">
    <w:name w:val="Знак2"/>
    <w:basedOn w:val="a"/>
    <w:uiPriority w:val="99"/>
    <w:rsid w:val="0077640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link w:val="aa"/>
    <w:uiPriority w:val="99"/>
    <w:rsid w:val="0077640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DD1CB7"/>
    <w:rPr>
      <w:sz w:val="24"/>
      <w:szCs w:val="24"/>
    </w:rPr>
  </w:style>
  <w:style w:type="character" w:styleId="ab">
    <w:name w:val="page number"/>
    <w:basedOn w:val="a0"/>
    <w:uiPriority w:val="99"/>
    <w:rsid w:val="0077640B"/>
  </w:style>
  <w:style w:type="table" w:styleId="ac">
    <w:name w:val="Table Grid"/>
    <w:basedOn w:val="a1"/>
    <w:uiPriority w:val="99"/>
    <w:rsid w:val="007764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1"/>
    <w:uiPriority w:val="99"/>
    <w:rsid w:val="0077640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d">
    <w:name w:val="Balloon Text"/>
    <w:basedOn w:val="a"/>
    <w:link w:val="ae"/>
    <w:uiPriority w:val="99"/>
    <w:semiHidden/>
    <w:rsid w:val="00456704"/>
    <w:rPr>
      <w:sz w:val="2"/>
      <w:szCs w:val="2"/>
    </w:rPr>
  </w:style>
  <w:style w:type="character" w:customStyle="1" w:styleId="ae">
    <w:name w:val="Текст выноски Знак"/>
    <w:link w:val="ad"/>
    <w:uiPriority w:val="99"/>
    <w:semiHidden/>
    <w:locked/>
    <w:rsid w:val="00AD26CA"/>
    <w:rPr>
      <w:sz w:val="2"/>
      <w:szCs w:val="2"/>
    </w:rPr>
  </w:style>
  <w:style w:type="paragraph" w:styleId="af">
    <w:name w:val="header"/>
    <w:basedOn w:val="a"/>
    <w:link w:val="af0"/>
    <w:uiPriority w:val="99"/>
    <w:rsid w:val="002C4F6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semiHidden/>
    <w:locked/>
    <w:rsid w:val="00AD26CA"/>
    <w:rPr>
      <w:sz w:val="24"/>
      <w:szCs w:val="24"/>
    </w:rPr>
  </w:style>
  <w:style w:type="character" w:styleId="af1">
    <w:name w:val="Hyperlink"/>
    <w:uiPriority w:val="99"/>
    <w:rsid w:val="00F56CE0"/>
    <w:rPr>
      <w:color w:val="auto"/>
      <w:u w:val="single"/>
    </w:rPr>
  </w:style>
  <w:style w:type="paragraph" w:styleId="af2">
    <w:name w:val="Body Text Indent"/>
    <w:basedOn w:val="a"/>
    <w:link w:val="af3"/>
    <w:uiPriority w:val="99"/>
    <w:rsid w:val="00620669"/>
    <w:pPr>
      <w:spacing w:after="120"/>
      <w:ind w:left="283"/>
    </w:pPr>
  </w:style>
  <w:style w:type="character" w:customStyle="1" w:styleId="af3">
    <w:name w:val="Основной текст с отступом Знак"/>
    <w:link w:val="af2"/>
    <w:uiPriority w:val="99"/>
    <w:semiHidden/>
    <w:locked/>
    <w:rsid w:val="00AD26CA"/>
    <w:rPr>
      <w:sz w:val="24"/>
      <w:szCs w:val="24"/>
    </w:rPr>
  </w:style>
  <w:style w:type="paragraph" w:customStyle="1" w:styleId="12">
    <w:name w:val="заголовок 1"/>
    <w:basedOn w:val="a"/>
    <w:next w:val="a"/>
    <w:uiPriority w:val="99"/>
    <w:rsid w:val="00157514"/>
    <w:pPr>
      <w:keepNext/>
      <w:jc w:val="center"/>
      <w:outlineLvl w:val="0"/>
    </w:pPr>
    <w:rPr>
      <w:b/>
      <w:bCs/>
      <w:sz w:val="20"/>
      <w:szCs w:val="20"/>
    </w:rPr>
  </w:style>
  <w:style w:type="paragraph" w:customStyle="1" w:styleId="af4">
    <w:name w:val="Стр. &lt;№&gt; из &lt;всего&gt;"/>
    <w:uiPriority w:val="99"/>
    <w:rsid w:val="00B0687F"/>
  </w:style>
  <w:style w:type="paragraph" w:customStyle="1" w:styleId="13">
    <w:name w:val="Обычный1"/>
    <w:uiPriority w:val="99"/>
    <w:rsid w:val="00707D5D"/>
    <w:pPr>
      <w:widowControl w:val="0"/>
    </w:pPr>
  </w:style>
  <w:style w:type="paragraph" w:styleId="af5">
    <w:name w:val="List Paragraph"/>
    <w:basedOn w:val="a"/>
    <w:uiPriority w:val="99"/>
    <w:qFormat/>
    <w:rsid w:val="00804031"/>
    <w:pPr>
      <w:ind w:left="720"/>
    </w:pPr>
  </w:style>
  <w:style w:type="character" w:customStyle="1" w:styleId="af6">
    <w:name w:val="Маркеры списка"/>
    <w:uiPriority w:val="99"/>
    <w:rsid w:val="00833D48"/>
    <w:rPr>
      <w:rFonts w:ascii="OpenSymbol" w:hAnsi="OpenSymbol" w:cs="OpenSymbol"/>
    </w:rPr>
  </w:style>
  <w:style w:type="paragraph" w:customStyle="1" w:styleId="210">
    <w:name w:val="Основной текст 21"/>
    <w:basedOn w:val="a"/>
    <w:uiPriority w:val="99"/>
    <w:rsid w:val="00D379B3"/>
    <w:pPr>
      <w:suppressAutoHyphens/>
      <w:spacing w:after="120" w:line="480" w:lineRule="auto"/>
    </w:pPr>
    <w:rPr>
      <w:lang w:eastAsia="ar-SA"/>
    </w:rPr>
  </w:style>
  <w:style w:type="paragraph" w:customStyle="1" w:styleId="Default">
    <w:name w:val="Default"/>
    <w:uiPriority w:val="99"/>
    <w:rsid w:val="00B0281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7">
    <w:name w:val="Знак Знак Знак"/>
    <w:basedOn w:val="a"/>
    <w:uiPriority w:val="99"/>
    <w:rsid w:val="00F03037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styleId="af8">
    <w:name w:val="List"/>
    <w:basedOn w:val="a"/>
    <w:uiPriority w:val="99"/>
    <w:rsid w:val="0023685C"/>
    <w:pPr>
      <w:ind w:left="283" w:hanging="28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709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ohranatruda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83A02F-78C4-4EDD-85EE-C9071F967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729</TotalTime>
  <Pages>1</Pages>
  <Words>4113</Words>
  <Characters>23448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</vt:lpstr>
    </vt:vector>
  </TitlesOfParts>
  <Company>Microsoft</Company>
  <LinksUpToDate>false</LinksUpToDate>
  <CharactersWithSpaces>27506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subject/>
  <dc:creator>Admin</dc:creator>
  <cp:keywords/>
  <dc:description/>
  <cp:lastModifiedBy>User</cp:lastModifiedBy>
  <cp:revision>78</cp:revision>
  <cp:lastPrinted>2013-05-31T03:46:00Z</cp:lastPrinted>
  <dcterms:created xsi:type="dcterms:W3CDTF">2013-01-02T06:42:00Z</dcterms:created>
  <dcterms:modified xsi:type="dcterms:W3CDTF">2023-05-12T08:19:00Z</dcterms:modified>
</cp:coreProperties>
</file>